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00F" w:rsidRPr="006521CF" w:rsidRDefault="00FE362A" w:rsidP="0052500F">
      <w:pPr>
        <w:spacing w:after="0" w:line="360" w:lineRule="auto"/>
        <w:ind w:left="7788" w:hanging="48"/>
        <w:jc w:val="right"/>
        <w:rPr>
          <w:rFonts w:ascii="GHEA Grapalat" w:hAnsi="GHEA Grapalat" w:cs="Sylfaen"/>
          <w:b/>
          <w:color w:val="0D0D0D" w:themeColor="text1" w:themeTint="F2"/>
          <w:sz w:val="20"/>
          <w:szCs w:val="20"/>
        </w:rPr>
      </w:pPr>
      <w:r>
        <w:rPr>
          <w:rFonts w:ascii="GHEA Grapalat" w:hAnsi="GHEA Grapalat" w:cs="Sylfaen"/>
          <w:b/>
          <w:color w:val="0D0D0D" w:themeColor="text1" w:themeTint="F2"/>
          <w:sz w:val="20"/>
          <w:szCs w:val="20"/>
        </w:rPr>
        <w:t>&lt;&lt;</w:t>
      </w:r>
      <w:r w:rsidR="00215246" w:rsidRPr="0052500F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Հավելված</w:t>
      </w:r>
      <w:r w:rsidR="00215246" w:rsidRPr="0052500F">
        <w:rPr>
          <w:rFonts w:ascii="GHEA Grapalat" w:hAnsi="GHEA Grapalat" w:cs="Sylfaen"/>
          <w:b/>
          <w:color w:val="0D0D0D" w:themeColor="text1" w:themeTint="F2"/>
          <w:sz w:val="20"/>
          <w:szCs w:val="20"/>
        </w:rPr>
        <w:t xml:space="preserve"> 5</w:t>
      </w:r>
      <w:r w:rsidR="0052500F" w:rsidRPr="006521CF">
        <w:rPr>
          <w:rFonts w:ascii="GHEA Grapalat" w:hAnsi="GHEA Grapalat" w:cs="Sylfaen"/>
          <w:b/>
          <w:color w:val="0D0D0D" w:themeColor="text1" w:themeTint="F2"/>
          <w:sz w:val="20"/>
          <w:szCs w:val="20"/>
        </w:rPr>
        <w:t>2</w:t>
      </w:r>
    </w:p>
    <w:p w:rsidR="00215246" w:rsidRPr="000C2545" w:rsidRDefault="0052500F" w:rsidP="006521CF">
      <w:pPr>
        <w:spacing w:after="0" w:line="360" w:lineRule="auto"/>
        <w:ind w:left="7788" w:hanging="48"/>
        <w:jc w:val="right"/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</w:pPr>
      <w:r w:rsidRPr="0052500F">
        <w:rPr>
          <w:rFonts w:ascii="GHEA Grapalat" w:hAnsi="GHEA Grapalat" w:cs="Aharoni"/>
          <w:b/>
          <w:color w:val="0D0D0D" w:themeColor="text1" w:themeTint="F2"/>
          <w:sz w:val="20"/>
          <w:szCs w:val="20"/>
        </w:rPr>
        <w:t>Հավելված</w:t>
      </w:r>
      <w:r w:rsidR="00FE362A">
        <w:rPr>
          <w:rFonts w:ascii="GHEA Grapalat" w:hAnsi="GHEA Grapalat" w:cs="Aharoni"/>
          <w:b/>
          <w:color w:val="0D0D0D" w:themeColor="text1" w:themeTint="F2"/>
          <w:sz w:val="20"/>
          <w:szCs w:val="20"/>
        </w:rPr>
        <w:t xml:space="preserve"> 53</w:t>
      </w:r>
      <w:r w:rsidR="00215246"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 xml:space="preserve">                           Կազմված է  </w:t>
      </w:r>
      <w:r w:rsidR="006521CF">
        <w:rPr>
          <w:rFonts w:ascii="GHEA Grapalat" w:hAnsi="GHEA Grapalat" w:cs="Sylfaen"/>
          <w:b/>
          <w:color w:val="0D0D0D" w:themeColor="text1" w:themeTint="F2"/>
          <w:sz w:val="20"/>
          <w:szCs w:val="20"/>
        </w:rPr>
        <w:t>10.09.2021</w:t>
      </w:r>
      <w:r w:rsidR="00215246"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թ.</w:t>
      </w:r>
    </w:p>
    <w:p w:rsidR="00215246" w:rsidRPr="000C2545" w:rsidRDefault="00215246" w:rsidP="006521CF">
      <w:pPr>
        <w:spacing w:after="0" w:line="360" w:lineRule="auto"/>
        <w:jc w:val="right"/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  <w:t xml:space="preserve">և բաղկացած է </w:t>
      </w:r>
      <w:r w:rsidRPr="006521CF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13</w:t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 xml:space="preserve"> թերթից</w:t>
      </w:r>
    </w:p>
    <w:p w:rsidR="00215246" w:rsidRPr="000C2545" w:rsidRDefault="00215246" w:rsidP="006521CF">
      <w:pPr>
        <w:spacing w:after="0" w:line="360" w:lineRule="auto"/>
        <w:jc w:val="right"/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 xml:space="preserve">Տպագրված է ընդամենը </w:t>
      </w:r>
      <w:r w:rsidRPr="00215246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>3</w:t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 xml:space="preserve">  օրինակ</w:t>
      </w:r>
    </w:p>
    <w:p w:rsidR="00215246" w:rsidRPr="00215246" w:rsidRDefault="00215246" w:rsidP="006521CF">
      <w:pPr>
        <w:spacing w:after="0" w:line="360" w:lineRule="auto"/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</w:pPr>
      <w:bookmarkStart w:id="0" w:name="_GoBack"/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ՀԱՍՏԱՏՎԱԾ  Է</w:t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  <w:t>Օրինակ ____</w:t>
      </w:r>
    </w:p>
    <w:p w:rsidR="00215246" w:rsidRPr="000C2545" w:rsidRDefault="00215246" w:rsidP="00215246">
      <w:pPr>
        <w:spacing w:after="0" w:line="360" w:lineRule="auto"/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ՀՀ ԵՐԵՎԱՆ ՔԱՂԱՔԻ ԱՎԱԳԱՆՈՒ</w:t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  <w:t xml:space="preserve">ԳՐԱՆՑՎԱԾ Է </w:t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52500F" w:rsidRPr="0052500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____________________</w:t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 xml:space="preserve">  ՈՐՈՇՄԱՄԲ</w:t>
      </w:r>
      <w:r w:rsidRPr="00215246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215246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215246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215246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bookmarkEnd w:id="0"/>
      <w:r w:rsidRPr="00215246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ԻՐԱՎԱԲԱՆԱԿԱՆԱՆՁԱՆՑՊԵՏԱԿԱՆ</w:t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ՌԵԳԻՍՏՐԻԳՈՐԾԱԿԱԼՈՒԹՅԱՆ</w:t>
      </w:r>
    </w:p>
    <w:p w:rsidR="00215246" w:rsidRPr="000C2545" w:rsidRDefault="00215246" w:rsidP="00215246">
      <w:pPr>
        <w:spacing w:after="0" w:line="360" w:lineRule="auto"/>
        <w:ind w:left="-360" w:firstLine="360"/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ԿՈՂՄԻՑ</w:t>
      </w:r>
    </w:p>
    <w:p w:rsidR="00215246" w:rsidRPr="0052500F" w:rsidRDefault="00215246" w:rsidP="00215246">
      <w:pPr>
        <w:spacing w:after="0" w:line="360" w:lineRule="auto"/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ԵՐԵՎԱՆԻ ՔԱՂԱՔԱՊԵՏ</w:t>
      </w:r>
      <w:r w:rsidR="0052500F" w:rsidRPr="0052500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՝</w:t>
      </w:r>
    </w:p>
    <w:p w:rsidR="00215246" w:rsidRPr="000C2545" w:rsidRDefault="0052500F" w:rsidP="00215246">
      <w:pPr>
        <w:spacing w:after="0" w:line="360" w:lineRule="auto"/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</w:pPr>
      <w:r w:rsidRPr="0052500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____________________</w:t>
      </w:r>
      <w:r w:rsidR="00215246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Հ.</w:t>
      </w:r>
      <w:r w:rsidRPr="006521C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ՄԱՐՈՒԹՅԱՆ</w:t>
      </w:r>
      <w:r w:rsidR="00215246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215246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215246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215246"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="00215246"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«</w:t>
      </w:r>
      <w:r w:rsidR="00215246" w:rsidRPr="00215246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15</w:t>
      </w:r>
      <w:r w:rsidR="00215246"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»</w:t>
      </w:r>
      <w:r w:rsidR="00215246" w:rsidRPr="00215246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 xml:space="preserve">           05  </w:t>
      </w:r>
      <w:r w:rsidR="00215246"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20</w:t>
      </w:r>
      <w:r w:rsidR="00215246" w:rsidRPr="00215246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06</w:t>
      </w:r>
      <w:r w:rsidR="00215246" w:rsidRPr="000C2545"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թ</w:t>
      </w:r>
      <w:r w:rsidR="00215246"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.</w:t>
      </w:r>
    </w:p>
    <w:p w:rsidR="00215246" w:rsidRPr="00215246" w:rsidRDefault="00215246" w:rsidP="0021524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գրանցման թիվ </w:t>
      </w:r>
      <w:r w:rsidRPr="00215246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271.210.03079</w:t>
      </w:r>
    </w:p>
    <w:p w:rsidR="00215246" w:rsidRPr="00215246" w:rsidRDefault="00215246" w:rsidP="0021524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ՀՎՀՀ </w:t>
      </w:r>
      <w:r w:rsidRPr="00215246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 xml:space="preserve"> 01213721</w:t>
      </w:r>
    </w:p>
    <w:p w:rsidR="00215246" w:rsidRPr="00215246" w:rsidRDefault="00215246" w:rsidP="0021524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վկայական </w:t>
      </w:r>
      <w:r w:rsidRPr="00215246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03 Ա 071814</w:t>
      </w:r>
    </w:p>
    <w:p w:rsidR="00215246" w:rsidRPr="000C2545" w:rsidRDefault="00215246" w:rsidP="0021524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215246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18.07.2012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 xml:space="preserve"> գրանցված</w:t>
      </w:r>
    </w:p>
    <w:p w:rsidR="00215246" w:rsidRPr="000C2545" w:rsidRDefault="00215246" w:rsidP="0021524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>կանոնադրության----------------------------</w:t>
      </w:r>
    </w:p>
    <w:p w:rsidR="00215246" w:rsidRPr="000C2545" w:rsidRDefault="00215246" w:rsidP="0021524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փոփոխությունը գրանցված է 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իրավաբանական անձանց պետական 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ռեգիստրի կողմից </w:t>
      </w:r>
    </w:p>
    <w:p w:rsidR="00215246" w:rsidRPr="000C2545" w:rsidRDefault="00215246" w:rsidP="0021524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«____»__________________ 20</w:t>
      </w:r>
      <w:r w:rsidR="0052500F" w:rsidRPr="006521CF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___</w:t>
      </w:r>
      <w:r w:rsidRPr="000C2545"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թ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.</w:t>
      </w:r>
    </w:p>
    <w:p w:rsidR="00215246" w:rsidRPr="00FE362A" w:rsidRDefault="00FE362A" w:rsidP="0021524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</w:p>
    <w:p w:rsidR="00215246" w:rsidRPr="006521CF" w:rsidRDefault="00215246" w:rsidP="0021524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="0052500F" w:rsidRPr="006521CF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________________________________</w:t>
      </w:r>
    </w:p>
    <w:p w:rsidR="00215246" w:rsidRPr="000C2545" w:rsidRDefault="00215246" w:rsidP="00215246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</w:p>
    <w:p w:rsidR="00215246" w:rsidRPr="000C2545" w:rsidRDefault="00215246" w:rsidP="00215246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  <w:r w:rsidRPr="000C2545">
        <w:rPr>
          <w:rFonts w:ascii="Sylfaen" w:hAnsi="Sylfaen" w:cs="Sylfaen"/>
          <w:b/>
          <w:color w:val="0D0D0D" w:themeColor="text1" w:themeTint="F2"/>
          <w:lang w:val="hy-AM"/>
        </w:rPr>
        <w:t xml:space="preserve">«Երևանի  h. </w:t>
      </w:r>
      <w:r w:rsidRPr="00215246">
        <w:rPr>
          <w:rFonts w:ascii="Sylfaen" w:hAnsi="Sylfaen" w:cs="Sylfaen"/>
          <w:b/>
          <w:color w:val="0D0D0D" w:themeColor="text1" w:themeTint="F2"/>
          <w:lang w:val="hy-AM"/>
        </w:rPr>
        <w:t>58</w:t>
      </w:r>
      <w:r w:rsidRPr="000C2545">
        <w:rPr>
          <w:rFonts w:ascii="Sylfaen" w:hAnsi="Sylfaen" w:cs="Sylfaen"/>
          <w:b/>
          <w:color w:val="0D0D0D" w:themeColor="text1" w:themeTint="F2"/>
          <w:lang w:val="hy-AM"/>
        </w:rPr>
        <w:t xml:space="preserve"> մսուր-մանկապարտեզ»</w:t>
      </w:r>
    </w:p>
    <w:p w:rsidR="00215246" w:rsidRPr="000C2545" w:rsidRDefault="00215246" w:rsidP="00215246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  <w:r w:rsidRPr="000C2545">
        <w:rPr>
          <w:rFonts w:ascii="Sylfaen" w:hAnsi="Sylfaen" w:cs="Sylfaen"/>
          <w:b/>
          <w:color w:val="0D0D0D" w:themeColor="text1" w:themeTint="F2"/>
          <w:lang w:val="hy-AM"/>
        </w:rPr>
        <w:t>համայնքային ոչ առևտրային կազմակերպության</w:t>
      </w:r>
    </w:p>
    <w:p w:rsidR="00215246" w:rsidRPr="000C2545" w:rsidRDefault="00215246" w:rsidP="00215246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215246" w:rsidRPr="000C2545" w:rsidRDefault="00215246" w:rsidP="00215246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  <w:r w:rsidRPr="000C2545">
        <w:rPr>
          <w:rFonts w:ascii="Sylfaen" w:hAnsi="Sylfaen"/>
          <w:b/>
          <w:color w:val="0D0D0D" w:themeColor="text1" w:themeTint="F2"/>
          <w:lang w:val="hy-AM"/>
        </w:rPr>
        <w:t>ԿԱՆՈՆԱԴՐՈՒԹՅՈՒՆ</w:t>
      </w:r>
    </w:p>
    <w:p w:rsidR="00215246" w:rsidRPr="000C2545" w:rsidRDefault="00215246" w:rsidP="00215246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</w:p>
    <w:p w:rsidR="00215246" w:rsidRPr="000C2545" w:rsidRDefault="00215246" w:rsidP="00215246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  <w:r w:rsidRPr="000C2545">
        <w:rPr>
          <w:rFonts w:ascii="Sylfaen" w:hAnsi="Sylfaen"/>
          <w:b/>
          <w:color w:val="0D0D0D" w:themeColor="text1" w:themeTint="F2"/>
          <w:lang w:val="hy-AM"/>
        </w:rPr>
        <w:t>/ նոր խմբագրությամբ/</w:t>
      </w:r>
    </w:p>
    <w:p w:rsidR="00215246" w:rsidRPr="000C2545" w:rsidRDefault="00215246" w:rsidP="00215246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</w:p>
    <w:p w:rsidR="00215246" w:rsidRPr="000C2545" w:rsidRDefault="00215246" w:rsidP="00215246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215246" w:rsidRDefault="00215246" w:rsidP="00215246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976BF7" w:rsidRDefault="00976BF7" w:rsidP="00215246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976BF7" w:rsidRPr="000C2545" w:rsidRDefault="00976BF7" w:rsidP="00215246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215246" w:rsidRPr="000C2545" w:rsidRDefault="00215246" w:rsidP="00215246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215246" w:rsidRDefault="00215246" w:rsidP="00215246">
      <w:pPr>
        <w:pStyle w:val="BodyText"/>
        <w:rPr>
          <w:rFonts w:ascii="GHEA Grapalat" w:hAnsi="GHEA Grapalat" w:cs="Sylfaen"/>
          <w:b/>
          <w:color w:val="0D0D0D" w:themeColor="text1" w:themeTint="F2"/>
          <w:lang w:val="hy-AM"/>
        </w:rPr>
      </w:pPr>
      <w:r w:rsidRPr="000C2545">
        <w:rPr>
          <w:rFonts w:ascii="GHEA Grapalat" w:hAnsi="GHEA Grapalat" w:cs="Sylfaen"/>
          <w:b/>
          <w:color w:val="0D0D0D" w:themeColor="text1" w:themeTint="F2"/>
          <w:lang w:val="hy-AM"/>
        </w:rPr>
        <w:t>ԵՐԵՎԱՆ   2021</w:t>
      </w:r>
    </w:p>
    <w:p w:rsidR="00215246" w:rsidRDefault="00215246" w:rsidP="00215246">
      <w:pPr>
        <w:rPr>
          <w:rFonts w:ascii="GHEA Grapalat" w:eastAsia="Times New Roman" w:hAnsi="GHEA Grapalat" w:cs="Sylfaen"/>
          <w:b/>
          <w:color w:val="0D0D0D" w:themeColor="text1" w:themeTint="F2"/>
          <w:sz w:val="24"/>
          <w:szCs w:val="24"/>
          <w:lang w:val="hy-AM"/>
        </w:rPr>
      </w:pPr>
      <w:r>
        <w:rPr>
          <w:rFonts w:ascii="GHEA Grapalat" w:hAnsi="GHEA Grapalat" w:cs="Sylfaen"/>
          <w:b/>
          <w:color w:val="0D0D0D" w:themeColor="text1" w:themeTint="F2"/>
          <w:lang w:val="hy-AM"/>
        </w:rPr>
        <w:br w:type="page"/>
      </w:r>
    </w:p>
    <w:p w:rsidR="00215246" w:rsidRPr="005A58DC" w:rsidRDefault="00215246" w:rsidP="00215246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>ԸՆԴՀԱՆՈՒՐ ԴՐՈՒՅԹՆԵՐ</w:t>
      </w:r>
    </w:p>
    <w:p w:rsidR="00215246" w:rsidRPr="005A58DC" w:rsidRDefault="00215246" w:rsidP="00215246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215246" w:rsidRPr="004140A2" w:rsidRDefault="00215246" w:rsidP="0021524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eastAsiaTheme="minorEastAsia" w:hAnsi="Sylfaen" w:cs="Sylfaen"/>
          <w:color w:val="000000"/>
          <w:sz w:val="24"/>
          <w:szCs w:val="24"/>
          <w:lang w:val="hy-AM"/>
        </w:rPr>
      </w:pPr>
      <w:r w:rsidRPr="003F7D5C">
        <w:rPr>
          <w:rFonts w:ascii="Sylfaen" w:hAnsi="Sylfaen"/>
          <w:color w:val="000000" w:themeColor="text1"/>
          <w:sz w:val="24"/>
          <w:szCs w:val="24"/>
          <w:lang w:val="hy-AM"/>
        </w:rPr>
        <w:t>«</w:t>
      </w:r>
      <w:r w:rsidRPr="003F7D5C">
        <w:rPr>
          <w:rFonts w:ascii="Sylfaen" w:hAnsi="Sylfaen" w:cs="Sylfaen"/>
          <w:color w:val="000000" w:themeColor="text1"/>
          <w:sz w:val="24"/>
          <w:szCs w:val="24"/>
          <w:lang w:val="hy-AM"/>
        </w:rPr>
        <w:t>Երևանի հ.</w:t>
      </w:r>
      <w:r w:rsidRPr="0021524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58 </w:t>
      </w:r>
      <w:r w:rsidRPr="003F7D5C">
        <w:rPr>
          <w:rFonts w:ascii="Sylfaen" w:hAnsi="Sylfaen" w:cs="Sylfaen"/>
          <w:color w:val="000000" w:themeColor="text1"/>
          <w:sz w:val="24"/>
          <w:szCs w:val="24"/>
          <w:lang w:val="hy-AM"/>
        </w:rPr>
        <w:t>մսուր-մանկապարտեզ</w:t>
      </w:r>
      <w:r w:rsidRPr="003F7D5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» </w:t>
      </w:r>
      <w:r w:rsidRPr="007F14B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Pr="007F14B0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</w:t>
      </w:r>
      <w:r w:rsidRPr="004140A2">
        <w:rPr>
          <w:rFonts w:ascii="Sylfaen" w:eastAsiaTheme="minorEastAsia" w:hAnsi="Sylfaen" w:cs="Sylfaen"/>
          <w:color w:val="000000"/>
          <w:sz w:val="24"/>
          <w:szCs w:val="24"/>
          <w:lang w:val="hy-AM"/>
        </w:rPr>
        <w:t>նախադպրոցական ծառայություններ:</w:t>
      </w:r>
    </w:p>
    <w:p w:rsidR="00215246" w:rsidRPr="004140A2" w:rsidRDefault="00215246" w:rsidP="0021524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eastAsiaTheme="minorEastAsia" w:hAnsi="Sylfaen" w:cs="Sylfaen"/>
          <w:color w:val="000000"/>
          <w:sz w:val="24"/>
          <w:szCs w:val="24"/>
          <w:lang w:val="hy-AM"/>
        </w:rPr>
      </w:pPr>
      <w:r w:rsidRPr="004140A2">
        <w:rPr>
          <w:rFonts w:ascii="Sylfaen" w:eastAsiaTheme="minorEastAsia" w:hAnsi="Sylfaen" w:cs="Sylfaen"/>
          <w:color w:val="000000"/>
          <w:sz w:val="24"/>
          <w:szCs w:val="24"/>
          <w:lang w:val="hy-AM"/>
        </w:rPr>
        <w:t>29.03.1997թ.-ին հաշվառվել է «Երևանի Դավթաշեն համայնքի թիվ 146 մսուր/ման</w:t>
      </w:r>
      <w:r w:rsidRPr="004140A2">
        <w:rPr>
          <w:rFonts w:ascii="Sylfaen" w:eastAsiaTheme="minorEastAsia" w:hAnsi="Sylfaen" w:cs="Sylfaen"/>
          <w:color w:val="000000"/>
          <w:sz w:val="24"/>
          <w:szCs w:val="24"/>
          <w:lang w:val="hy-AM"/>
        </w:rPr>
        <w:softHyphen/>
        <w:t>կապարտեզ» հիմնարկը, հաշվառման համար` 271.0052:</w:t>
      </w:r>
    </w:p>
    <w:p w:rsidR="00215246" w:rsidRPr="004140A2" w:rsidRDefault="00215246" w:rsidP="00215246">
      <w:pPr>
        <w:spacing w:after="0" w:line="360" w:lineRule="auto"/>
        <w:ind w:firstLine="45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4140A2">
        <w:rPr>
          <w:rFonts w:ascii="Sylfaen" w:hAnsi="Sylfaen" w:cs="Sylfaen"/>
          <w:color w:val="000000"/>
          <w:sz w:val="24"/>
          <w:szCs w:val="24"/>
          <w:lang w:val="hy-AM"/>
        </w:rPr>
        <w:t>15.05.2006թ.-ին գրանցվել է վերակազմավորում և անվանման փոփոխություն, որի արդյունքում «Երևանի Դավթաշեն համայնքի թիվ 146 մսուր/մանկապարտեզ» հիմնարկը վերակազմակերպվել է «ՀՀ Երևան քաղաքի Դավթաշեն համայնքի «Թիվ 146 մսուր/ման</w:t>
      </w:r>
      <w:r w:rsidRPr="004140A2">
        <w:rPr>
          <w:rFonts w:ascii="Sylfaen" w:hAnsi="Sylfaen" w:cs="Sylfaen"/>
          <w:color w:val="000000"/>
          <w:sz w:val="24"/>
          <w:szCs w:val="24"/>
          <w:lang w:val="hy-AM"/>
        </w:rPr>
        <w:softHyphen/>
        <w:t>կապարտեզ»» ՀՈԱԿ-ի (գրանցման համար` 271.210.03079):</w:t>
      </w:r>
    </w:p>
    <w:p w:rsidR="00215246" w:rsidRPr="00215246" w:rsidRDefault="00215246" w:rsidP="00215246">
      <w:pPr>
        <w:spacing w:after="0" w:line="360" w:lineRule="auto"/>
        <w:ind w:firstLine="45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4140A2">
        <w:rPr>
          <w:rFonts w:ascii="Sylfaen" w:hAnsi="Sylfaen" w:cs="Sylfaen"/>
          <w:color w:val="000000"/>
          <w:sz w:val="24"/>
          <w:szCs w:val="24"/>
          <w:lang w:val="hy-AM"/>
        </w:rPr>
        <w:t>«ՀՀ Երևան քաղաքի Դավթաշեն համայնքի «Թիվ 146 մսուր/մանկապարտեզ»» ՀՈԱԿ-ը հան</w:t>
      </w:r>
      <w:r w:rsidRPr="004140A2">
        <w:rPr>
          <w:rFonts w:ascii="Sylfaen" w:hAnsi="Sylfaen" w:cs="Sylfaen"/>
          <w:color w:val="000000"/>
          <w:sz w:val="24"/>
          <w:szCs w:val="24"/>
          <w:lang w:val="hy-AM"/>
        </w:rPr>
        <w:softHyphen/>
        <w:t xml:space="preserve">դիսանում է «Երևանի Դավթաշեն համայնքի թիվ 146 մսուր/մանկապարտեզ» հիմնարկի իրավահաջորդը: </w:t>
      </w:r>
    </w:p>
    <w:p w:rsidR="00215246" w:rsidRPr="004140A2" w:rsidRDefault="00215246" w:rsidP="00215246">
      <w:pPr>
        <w:spacing w:after="0" w:line="360" w:lineRule="auto"/>
        <w:ind w:firstLine="45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4140A2">
        <w:rPr>
          <w:rFonts w:ascii="Sylfaen" w:hAnsi="Sylfaen" w:cs="Sylfaen"/>
          <w:color w:val="000000"/>
          <w:sz w:val="24"/>
          <w:szCs w:val="24"/>
          <w:lang w:val="hy-AM"/>
        </w:rPr>
        <w:t>18.03.2010թ.-ին գրանցվել է անվանման փոփոխություն, և «ՀՀ Երևան քաղաքի Դավթաշեն համայնքի «Թիվ 146 մսուր/մանկապարտեզ»» ՀՈԱԿ-ը վերանվանվել է «Երևանի հ. 58 նա</w:t>
      </w:r>
      <w:r w:rsidRPr="004140A2">
        <w:rPr>
          <w:rFonts w:ascii="Sylfaen" w:hAnsi="Sylfaen" w:cs="Sylfaen"/>
          <w:color w:val="000000"/>
          <w:sz w:val="24"/>
          <w:szCs w:val="24"/>
          <w:lang w:val="hy-AM"/>
        </w:rPr>
        <w:softHyphen/>
        <w:t>խադպրոցական ուսումնական հաստատություն» ՀՈԱԿ-ի:</w:t>
      </w:r>
    </w:p>
    <w:p w:rsidR="00215246" w:rsidRPr="004140A2" w:rsidRDefault="00215246" w:rsidP="00215246">
      <w:pPr>
        <w:spacing w:after="0" w:line="360" w:lineRule="auto"/>
        <w:ind w:firstLine="45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4140A2">
        <w:rPr>
          <w:rFonts w:ascii="Sylfaen" w:hAnsi="Sylfaen" w:cs="Sylfaen"/>
          <w:color w:val="000000"/>
          <w:sz w:val="24"/>
          <w:szCs w:val="24"/>
          <w:lang w:val="hy-AM"/>
        </w:rPr>
        <w:t>18.07.2012թ.-ին կրկին գրանցվել է անվանման փոփոխություն, և կազմակերպությունը վերանվանվել է «Երևանի հ. 58 մանկապարտեզ» ՀՈԱԿ-ի:</w:t>
      </w:r>
    </w:p>
    <w:p w:rsidR="00215246" w:rsidRPr="000B053B" w:rsidRDefault="00215246" w:rsidP="00215246">
      <w:pPr>
        <w:autoSpaceDE w:val="0"/>
        <w:autoSpaceDN w:val="0"/>
        <w:adjustRightInd w:val="0"/>
        <w:spacing w:after="0" w:line="360" w:lineRule="auto"/>
        <w:ind w:firstLine="45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0B053B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0B053B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0B053B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0B053B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0B053B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</w:t>
      </w:r>
      <w:r w:rsidR="00976BF7">
        <w:rPr>
          <w:rFonts w:ascii="Sylfaen" w:hAnsi="Sylfaen" w:cs="Arial Unicode"/>
          <w:color w:val="000000"/>
          <w:sz w:val="24"/>
          <w:szCs w:val="24"/>
          <w:lang w:val="hy-AM"/>
        </w:rPr>
        <w:softHyphen/>
      </w:r>
      <w:r w:rsidRPr="000B053B">
        <w:rPr>
          <w:rFonts w:ascii="Sylfaen" w:hAnsi="Sylfaen" w:cs="Arial Unicode"/>
          <w:color w:val="000000"/>
          <w:sz w:val="24"/>
          <w:szCs w:val="24"/>
          <w:lang w:val="hy-AM"/>
        </w:rPr>
        <w:t>յան</w:t>
      </w:r>
      <w:r w:rsidRPr="000B053B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0B053B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0B053B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0B053B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0B053B">
        <w:rPr>
          <w:rFonts w:ascii="Sylfaen" w:hAnsi="Sylfaen" w:cs="Arial Unicode"/>
          <w:color w:val="000000"/>
          <w:sz w:val="24"/>
          <w:szCs w:val="24"/>
          <w:lang w:val="hy-AM"/>
        </w:rPr>
        <w:t>«Պետականոչառևտրայինկազմակերպություն</w:t>
      </w:r>
      <w:r w:rsidR="00976BF7">
        <w:rPr>
          <w:rFonts w:ascii="Sylfaen" w:hAnsi="Sylfaen" w:cs="Arial Unicode"/>
          <w:color w:val="000000"/>
          <w:sz w:val="24"/>
          <w:szCs w:val="24"/>
          <w:lang w:val="hy-AM"/>
        </w:rPr>
        <w:softHyphen/>
      </w:r>
      <w:r w:rsidRPr="000B053B">
        <w:rPr>
          <w:rFonts w:ascii="Sylfaen" w:hAnsi="Sylfaen" w:cs="Arial Unicode"/>
          <w:color w:val="000000"/>
          <w:sz w:val="24"/>
          <w:szCs w:val="24"/>
          <w:lang w:val="hy-AM"/>
        </w:rPr>
        <w:t>ների</w:t>
      </w:r>
      <w:r w:rsidRPr="000B053B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0B053B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0B053B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0B053B">
        <w:rPr>
          <w:rFonts w:ascii="Sylfaen" w:hAnsi="Sylfaen" w:cs="Arial Unicode"/>
          <w:color w:val="000000"/>
          <w:sz w:val="24"/>
          <w:szCs w:val="24"/>
          <w:lang w:val="hy-AM"/>
        </w:rPr>
        <w:t>ՀայաստանիՀանրապե</w:t>
      </w:r>
      <w:r w:rsidRPr="000B053B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215246" w:rsidRPr="005A58DC" w:rsidRDefault="00215246" w:rsidP="00215246">
      <w:pPr>
        <w:pStyle w:val="ListParagraph"/>
        <w:numPr>
          <w:ilvl w:val="0"/>
          <w:numId w:val="3"/>
        </w:numPr>
        <w:tabs>
          <w:tab w:val="left" w:pos="810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3F7D5C">
        <w:rPr>
          <w:rFonts w:ascii="Sylfaen" w:hAnsi="Sylfaen"/>
          <w:sz w:val="24"/>
          <w:szCs w:val="24"/>
          <w:lang w:val="hy-AM"/>
        </w:rPr>
        <w:t>գտնվելու վայրն է</w:t>
      </w:r>
      <w:r w:rsidRPr="00215246">
        <w:rPr>
          <w:rFonts w:ascii="Sylfaen" w:hAnsi="Sylfaen"/>
          <w:sz w:val="24"/>
          <w:szCs w:val="24"/>
          <w:lang w:val="hy-AM"/>
        </w:rPr>
        <w:t>՝</w:t>
      </w:r>
      <w:r w:rsidRPr="006D1780">
        <w:rPr>
          <w:rFonts w:ascii="Sylfaen" w:hAnsi="Sylfaen"/>
          <w:sz w:val="24"/>
          <w:szCs w:val="24"/>
          <w:lang w:val="hy-AM"/>
        </w:rPr>
        <w:t xml:space="preserve">ք. Երևան, Դավթաշեն </w:t>
      </w:r>
      <w:r w:rsidRPr="00215246">
        <w:rPr>
          <w:rFonts w:ascii="Sylfaen" w:hAnsi="Sylfaen"/>
          <w:sz w:val="24"/>
          <w:szCs w:val="24"/>
          <w:lang w:val="hy-AM"/>
        </w:rPr>
        <w:t>1</w:t>
      </w:r>
      <w:r w:rsidRPr="006D1780">
        <w:rPr>
          <w:rFonts w:ascii="Sylfaen" w:hAnsi="Sylfaen"/>
          <w:sz w:val="24"/>
          <w:szCs w:val="24"/>
          <w:lang w:val="hy-AM"/>
        </w:rPr>
        <w:t>-</w:t>
      </w:r>
      <w:r w:rsidRPr="00215246">
        <w:rPr>
          <w:rFonts w:ascii="Sylfaen" w:hAnsi="Sylfaen"/>
          <w:sz w:val="24"/>
          <w:szCs w:val="24"/>
          <w:lang w:val="hy-AM"/>
        </w:rPr>
        <w:t>ին</w:t>
      </w:r>
      <w:r w:rsidRPr="006D1780">
        <w:rPr>
          <w:rFonts w:ascii="Sylfaen" w:hAnsi="Sylfaen"/>
          <w:sz w:val="24"/>
          <w:szCs w:val="24"/>
          <w:lang w:val="hy-AM"/>
        </w:rPr>
        <w:t xml:space="preserve"> թաղամաս, հ.</w:t>
      </w:r>
      <w:r w:rsidRPr="00215246">
        <w:rPr>
          <w:rFonts w:ascii="Sylfaen" w:hAnsi="Sylfaen"/>
          <w:sz w:val="24"/>
          <w:szCs w:val="24"/>
          <w:lang w:val="hy-AM"/>
        </w:rPr>
        <w:t>2</w:t>
      </w:r>
      <w:r>
        <w:rPr>
          <w:rFonts w:ascii="Sylfaen" w:hAnsi="Sylfaen"/>
          <w:sz w:val="24"/>
          <w:szCs w:val="24"/>
          <w:lang w:val="hy-AM"/>
        </w:rPr>
        <w:t>7/</w:t>
      </w:r>
      <w:r w:rsidRPr="00215246">
        <w:rPr>
          <w:rFonts w:ascii="Sylfaen" w:hAnsi="Sylfaen"/>
          <w:sz w:val="24"/>
          <w:szCs w:val="24"/>
          <w:lang w:val="hy-AM"/>
        </w:rPr>
        <w:t>2</w:t>
      </w:r>
      <w:r w:rsidRPr="006D1780">
        <w:rPr>
          <w:rFonts w:ascii="Sylfaen" w:hAnsi="Sylfaen"/>
          <w:sz w:val="24"/>
          <w:szCs w:val="24"/>
          <w:lang w:val="hy-AM"/>
        </w:rPr>
        <w:t>:</w:t>
      </w:r>
    </w:p>
    <w:p w:rsidR="00215246" w:rsidRPr="004140A2" w:rsidRDefault="00215246" w:rsidP="00215246">
      <w:pPr>
        <w:pStyle w:val="ListParagraph"/>
        <w:numPr>
          <w:ilvl w:val="0"/>
          <w:numId w:val="3"/>
        </w:numPr>
        <w:tabs>
          <w:tab w:val="left" w:pos="810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Հաստատությունը, որպես սեփականություն, ունի առանձնացված գույք և իր պարտավորությունների համար պատասխանատու է այդ գույքով: </w:t>
      </w:r>
    </w:p>
    <w:p w:rsidR="0012405E" w:rsidRPr="005515E5" w:rsidRDefault="0012405E" w:rsidP="0052500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515E5">
        <w:rPr>
          <w:rFonts w:ascii="Sylfaen" w:hAnsi="Sylfaen"/>
          <w:sz w:val="24"/>
          <w:szCs w:val="24"/>
          <w:lang w:val="hy-AM"/>
        </w:rPr>
        <w:lastRenderedPageBreak/>
        <w:t>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5515E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ru-RU"/>
        </w:rPr>
        <w:t xml:space="preserve">1) </w:t>
      </w:r>
      <w:r w:rsidRPr="005515E5">
        <w:rPr>
          <w:rFonts w:ascii="Sylfaen" w:hAnsi="Sylfaen"/>
        </w:rPr>
        <w:t>հայերենլրիվ</w:t>
      </w:r>
      <w:r w:rsidRPr="005515E5">
        <w:rPr>
          <w:rFonts w:ascii="Sylfaen" w:hAnsi="Sylfaen"/>
          <w:lang w:val="ru-RU"/>
        </w:rPr>
        <w:t>` «</w:t>
      </w:r>
      <w:r w:rsidR="00F106BD" w:rsidRPr="005515E5">
        <w:rPr>
          <w:rFonts w:ascii="Sylfaen" w:hAnsi="Sylfaen"/>
          <w:lang w:val="hy-AM"/>
        </w:rPr>
        <w:t>Երևանի հ.</w:t>
      </w:r>
      <w:r w:rsidR="00DC1A11" w:rsidRPr="005515E5">
        <w:rPr>
          <w:rFonts w:ascii="Sylfaen" w:hAnsi="Sylfaen"/>
          <w:lang w:val="ru-RU"/>
        </w:rPr>
        <w:t>58</w:t>
      </w:r>
      <w:r w:rsidR="002B0DEA" w:rsidRPr="005515E5">
        <w:rPr>
          <w:rFonts w:ascii="Sylfaen" w:hAnsi="Sylfaen" w:cs="Sylfaen"/>
          <w:lang w:val="hy-AM"/>
        </w:rPr>
        <w:t>մսուր-</w:t>
      </w:r>
      <w:r w:rsidR="00F106BD" w:rsidRPr="005515E5">
        <w:rPr>
          <w:rFonts w:ascii="Sylfaen" w:hAnsi="Sylfaen"/>
          <w:lang w:val="hy-AM"/>
        </w:rPr>
        <w:t>մանկապարտեզ</w:t>
      </w:r>
      <w:r w:rsidRPr="005515E5">
        <w:rPr>
          <w:rFonts w:ascii="Sylfaen" w:hAnsi="Sylfaen"/>
          <w:lang w:val="ru-RU"/>
        </w:rPr>
        <w:t>»</w:t>
      </w:r>
      <w:r w:rsidR="00F106BD" w:rsidRPr="005515E5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5515E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2) հայերեն կրճատ` «</w:t>
      </w:r>
      <w:r w:rsidR="00F106BD" w:rsidRPr="005515E5">
        <w:rPr>
          <w:rFonts w:ascii="Sylfaen" w:hAnsi="Sylfaen"/>
          <w:lang w:val="hy-AM"/>
        </w:rPr>
        <w:t>Հ.</w:t>
      </w:r>
      <w:r w:rsidR="00DC1A11" w:rsidRPr="005515E5">
        <w:rPr>
          <w:rFonts w:ascii="Sylfaen" w:hAnsi="Sylfaen"/>
          <w:lang w:val="hy-AM"/>
        </w:rPr>
        <w:t xml:space="preserve">58 </w:t>
      </w:r>
      <w:r w:rsidR="002B0DEA" w:rsidRPr="005515E5">
        <w:rPr>
          <w:rFonts w:ascii="Sylfaen" w:hAnsi="Sylfaen" w:cs="Sylfaen"/>
          <w:lang w:val="hy-AM"/>
        </w:rPr>
        <w:t>մսուր-</w:t>
      </w:r>
      <w:r w:rsidR="00F106BD" w:rsidRPr="005515E5">
        <w:rPr>
          <w:rFonts w:ascii="Sylfaen" w:hAnsi="Sylfaen"/>
          <w:lang w:val="hy-AM"/>
        </w:rPr>
        <w:t>մանկապարտեզ» ՀՈԱԿ</w:t>
      </w:r>
      <w:r w:rsidRPr="005515E5">
        <w:rPr>
          <w:rFonts w:ascii="Sylfaen" w:hAnsi="Sylfaen"/>
          <w:lang w:val="hy-AM"/>
        </w:rPr>
        <w:t xml:space="preserve">. </w:t>
      </w:r>
    </w:p>
    <w:p w:rsidR="0012405E" w:rsidRPr="005515E5" w:rsidRDefault="000459BD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3) ռուսերեն լրիվ</w:t>
      </w:r>
      <w:r w:rsidRPr="000459BD">
        <w:rPr>
          <w:rFonts w:ascii="Sylfaen" w:hAnsi="Sylfaen"/>
          <w:lang w:val="ru-RU"/>
        </w:rPr>
        <w:t>`</w:t>
      </w:r>
      <w:r w:rsidR="0012405E" w:rsidRPr="005515E5">
        <w:rPr>
          <w:rFonts w:ascii="Sylfaen" w:hAnsi="Sylfaen"/>
          <w:lang w:val="hy-AM"/>
        </w:rPr>
        <w:t xml:space="preserve"> «</w:t>
      </w:r>
      <w:r w:rsidR="0052500F">
        <w:rPr>
          <w:rFonts w:ascii="Sylfaen" w:hAnsi="Sylfaen"/>
          <w:lang w:val="ru-RU"/>
        </w:rPr>
        <w:t>Д</w:t>
      </w:r>
      <w:r w:rsidR="000B0FEA" w:rsidRPr="005515E5">
        <w:rPr>
          <w:rFonts w:ascii="Sylfaen" w:hAnsi="Sylfaen"/>
          <w:lang w:val="hy-AM"/>
        </w:rPr>
        <w:t>етский сад</w:t>
      </w:r>
      <w:r w:rsidR="002B0DEA" w:rsidRPr="005515E5">
        <w:rPr>
          <w:rFonts w:ascii="Sylfaen" w:hAnsi="Sylfaen"/>
          <w:lang w:val="ru-RU"/>
        </w:rPr>
        <w:t>-ясли</w:t>
      </w:r>
      <w:r w:rsidR="009F7F41" w:rsidRPr="005515E5">
        <w:rPr>
          <w:rFonts w:ascii="Sylfaen" w:hAnsi="Sylfaen"/>
        </w:rPr>
        <w:t>N</w:t>
      </w:r>
      <w:r w:rsidR="00DC1A11" w:rsidRPr="005515E5">
        <w:rPr>
          <w:rFonts w:ascii="Sylfaen" w:hAnsi="Sylfaen"/>
          <w:lang w:val="ru-RU"/>
        </w:rPr>
        <w:t>58</w:t>
      </w:r>
      <w:r w:rsidR="0052500F">
        <w:rPr>
          <w:rFonts w:ascii="Sylfaen" w:hAnsi="Sylfaen"/>
          <w:lang w:val="ru-RU"/>
        </w:rPr>
        <w:t xml:space="preserve"> города Еревана</w:t>
      </w:r>
      <w:r w:rsidR="0012405E" w:rsidRPr="005515E5">
        <w:rPr>
          <w:rFonts w:ascii="Sylfaen" w:hAnsi="Sylfaen"/>
          <w:lang w:val="hy-AM"/>
        </w:rPr>
        <w:t>»</w:t>
      </w:r>
      <w:r w:rsidR="00F106BD" w:rsidRPr="005515E5">
        <w:rPr>
          <w:rFonts w:ascii="Sylfaen" w:hAnsi="Sylfaen"/>
          <w:lang w:val="ru-RU"/>
        </w:rPr>
        <w:t xml:space="preserve"> общинная некоммерческая организация</w:t>
      </w:r>
      <w:r w:rsidR="0012405E" w:rsidRPr="005515E5">
        <w:rPr>
          <w:rFonts w:ascii="Sylfaen" w:hAnsi="Sylfaen"/>
          <w:lang w:val="hy-AM"/>
        </w:rPr>
        <w:t>.</w:t>
      </w:r>
    </w:p>
    <w:p w:rsidR="0012405E" w:rsidRPr="005515E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4) ռուսերեն կրճատ` «</w:t>
      </w:r>
      <w:r w:rsidR="003E0342" w:rsidRPr="005515E5">
        <w:rPr>
          <w:rFonts w:ascii="Sylfaen" w:hAnsi="Sylfaen"/>
          <w:lang w:val="ru-RU"/>
        </w:rPr>
        <w:t>Д</w:t>
      </w:r>
      <w:r w:rsidR="003E0342" w:rsidRPr="005515E5">
        <w:rPr>
          <w:rFonts w:ascii="Sylfaen" w:hAnsi="Sylfaen"/>
          <w:lang w:val="hy-AM"/>
        </w:rPr>
        <w:t>етский сад</w:t>
      </w:r>
      <w:r w:rsidR="002B0DEA" w:rsidRPr="005515E5">
        <w:rPr>
          <w:rFonts w:ascii="Sylfaen" w:hAnsi="Sylfaen"/>
          <w:lang w:val="ru-RU"/>
        </w:rPr>
        <w:t>-ясли</w:t>
      </w:r>
      <w:r w:rsidR="009F7F41" w:rsidRPr="005515E5">
        <w:rPr>
          <w:rFonts w:ascii="Sylfaen" w:hAnsi="Sylfaen"/>
        </w:rPr>
        <w:t>N</w:t>
      </w:r>
      <w:r w:rsidR="00DC1A11" w:rsidRPr="005515E5">
        <w:rPr>
          <w:rFonts w:ascii="Sylfaen" w:hAnsi="Sylfaen"/>
          <w:lang w:val="ru-RU"/>
        </w:rPr>
        <w:t>58</w:t>
      </w:r>
      <w:r w:rsidRPr="005515E5">
        <w:rPr>
          <w:rFonts w:ascii="Sylfaen" w:hAnsi="Sylfaen"/>
          <w:lang w:val="hy-AM"/>
        </w:rPr>
        <w:t>»</w:t>
      </w:r>
      <w:r w:rsidR="00F106BD" w:rsidRPr="005515E5">
        <w:rPr>
          <w:rFonts w:ascii="Sylfaen" w:hAnsi="Sylfaen"/>
          <w:lang w:val="ru-RU"/>
        </w:rPr>
        <w:t xml:space="preserve"> ОНО</w:t>
      </w:r>
      <w:r w:rsidRPr="005515E5">
        <w:rPr>
          <w:rFonts w:ascii="Sylfaen" w:hAnsi="Sylfaen"/>
          <w:lang w:val="hy-AM"/>
        </w:rPr>
        <w:t xml:space="preserve"> .</w:t>
      </w:r>
    </w:p>
    <w:p w:rsidR="0012405E" w:rsidRPr="005515E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5) անգլերեն լրիվ` «</w:t>
      </w:r>
      <w:r w:rsidR="00B25B29" w:rsidRPr="005515E5">
        <w:rPr>
          <w:rFonts w:ascii="Sylfaen" w:hAnsi="Sylfaen"/>
          <w:lang w:val="hy-AM"/>
        </w:rPr>
        <w:t>Yerevan kindergarten</w:t>
      </w:r>
      <w:r w:rsidR="00993140" w:rsidRPr="005515E5">
        <w:rPr>
          <w:rFonts w:ascii="Sylfaen" w:hAnsi="Sylfaen"/>
          <w:lang w:val="hy-AM"/>
        </w:rPr>
        <w:t>-</w:t>
      </w:r>
      <w:r w:rsidR="002B0DEA" w:rsidRPr="005515E5">
        <w:rPr>
          <w:rFonts w:ascii="Sylfaen" w:hAnsi="Sylfaen"/>
        </w:rPr>
        <w:t>nursery</w:t>
      </w:r>
      <w:r w:rsidR="009F7F41" w:rsidRPr="005515E5">
        <w:rPr>
          <w:rFonts w:ascii="Sylfaen" w:hAnsi="Sylfaen"/>
        </w:rPr>
        <w:t>N</w:t>
      </w:r>
      <w:r w:rsidR="00DC1A11" w:rsidRPr="005515E5">
        <w:rPr>
          <w:rFonts w:ascii="Sylfaen" w:hAnsi="Sylfaen"/>
        </w:rPr>
        <w:t>58</w:t>
      </w:r>
      <w:r w:rsidRPr="005515E5">
        <w:rPr>
          <w:rFonts w:ascii="Sylfaen" w:hAnsi="Sylfaen"/>
          <w:lang w:val="hy-AM"/>
        </w:rPr>
        <w:t>»</w:t>
      </w:r>
      <w:r w:rsidR="00B25B29" w:rsidRPr="005515E5">
        <w:rPr>
          <w:rFonts w:ascii="Sylfaen" w:hAnsi="Sylfaen"/>
        </w:rPr>
        <w:t xml:space="preserve"> community non commercial organiza</w:t>
      </w:r>
      <w:r w:rsidR="00006780" w:rsidRPr="005515E5">
        <w:rPr>
          <w:rFonts w:ascii="Sylfaen" w:hAnsi="Sylfaen"/>
        </w:rPr>
        <w:t>t</w:t>
      </w:r>
      <w:r w:rsidR="00B25B29" w:rsidRPr="005515E5">
        <w:rPr>
          <w:rFonts w:ascii="Sylfaen" w:hAnsi="Sylfaen"/>
        </w:rPr>
        <w:t>ion</w:t>
      </w:r>
      <w:r w:rsidRPr="005515E5">
        <w:rPr>
          <w:rFonts w:ascii="Sylfaen" w:hAnsi="Sylfaen"/>
          <w:lang w:val="hy-AM"/>
        </w:rPr>
        <w:t>.</w:t>
      </w:r>
    </w:p>
    <w:p w:rsidR="0012405E" w:rsidRPr="005515E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6) անգլերեն կրճատ` «</w:t>
      </w:r>
      <w:r w:rsidR="003E0342" w:rsidRPr="005515E5">
        <w:rPr>
          <w:rFonts w:ascii="Sylfaen" w:hAnsi="Sylfaen"/>
        </w:rPr>
        <w:t>K</w:t>
      </w:r>
      <w:r w:rsidR="003E0342" w:rsidRPr="005515E5">
        <w:rPr>
          <w:rFonts w:ascii="Sylfaen" w:hAnsi="Sylfaen"/>
          <w:lang w:val="hy-AM"/>
        </w:rPr>
        <w:t>indergarten</w:t>
      </w:r>
      <w:r w:rsidR="005A58DC" w:rsidRPr="005515E5">
        <w:rPr>
          <w:rFonts w:ascii="Sylfaen" w:hAnsi="Sylfaen"/>
        </w:rPr>
        <w:t xml:space="preserve">- </w:t>
      </w:r>
      <w:r w:rsidR="002B0DEA" w:rsidRPr="005515E5">
        <w:rPr>
          <w:rFonts w:ascii="Sylfaen" w:hAnsi="Sylfaen"/>
        </w:rPr>
        <w:t xml:space="preserve">nursery </w:t>
      </w:r>
      <w:r w:rsidR="009F7F41" w:rsidRPr="005515E5">
        <w:rPr>
          <w:rFonts w:ascii="Sylfaen" w:hAnsi="Sylfaen"/>
        </w:rPr>
        <w:t>N</w:t>
      </w:r>
      <w:r w:rsidR="00DC1A11" w:rsidRPr="005515E5">
        <w:rPr>
          <w:rFonts w:ascii="Sylfaen" w:hAnsi="Sylfaen"/>
        </w:rPr>
        <w:t>58</w:t>
      </w:r>
      <w:r w:rsidRPr="005515E5">
        <w:rPr>
          <w:rFonts w:ascii="Sylfaen" w:hAnsi="Sylfaen"/>
          <w:lang w:val="hy-AM"/>
        </w:rPr>
        <w:t>»</w:t>
      </w:r>
      <w:r w:rsidR="00B25B29" w:rsidRPr="005515E5">
        <w:rPr>
          <w:rFonts w:ascii="Sylfaen" w:hAnsi="Sylfaen"/>
        </w:rPr>
        <w:t xml:space="preserve"> CNCO</w:t>
      </w:r>
      <w:r w:rsidRPr="005515E5">
        <w:rPr>
          <w:rFonts w:ascii="Sylfaen" w:hAnsi="Sylfaen"/>
          <w:lang w:val="hy-AM"/>
        </w:rPr>
        <w:t>: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515E5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Հաստատությա</w:t>
      </w:r>
      <w:r w:rsidR="0012405E" w:rsidRPr="005515E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515E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5515E5">
        <w:rPr>
          <w:rFonts w:ascii="Sylfaen" w:hAnsi="Sylfaen"/>
          <w:lang w:val="hy-AM"/>
        </w:rPr>
        <w:t>: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515E5">
        <w:rPr>
          <w:rFonts w:ascii="Sylfaen" w:hAnsi="Sylfaen"/>
          <w:lang w:val="hy-AM" w:eastAsia="hy-AM"/>
        </w:rPr>
        <w:t>:</w:t>
      </w:r>
    </w:p>
    <w:p w:rsidR="0012405E" w:rsidRPr="005515E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515E5">
        <w:rPr>
          <w:rFonts w:ascii="Sylfaen" w:hAnsi="Sylfaen" w:cs="Arial"/>
          <w:lang w:val="hy-AM"/>
        </w:rPr>
        <w:t> </w:t>
      </w:r>
    </w:p>
    <w:p w:rsidR="0012405E" w:rsidRPr="005515E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5515E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5515E5">
        <w:rPr>
          <w:rFonts w:ascii="Sylfaen" w:hAnsi="Sylfaen"/>
          <w:b/>
          <w:bCs/>
        </w:rPr>
        <w:lastRenderedPageBreak/>
        <w:t>2. ՀԱՍՏԱՏՈՒԹՅԱՆ ԳՈՐԾՈՒՆԵՈՒԹՅԱՆ ԱՌԱՐԿԱՆ ԵՎ ՆՊԱՏԱԿԸ</w:t>
      </w:r>
    </w:p>
    <w:p w:rsidR="0012405E" w:rsidRPr="005515E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515E5">
        <w:rPr>
          <w:rFonts w:ascii="Sylfaen" w:hAnsi="Sylfaen" w:cs="Arial"/>
        </w:rPr>
        <w:t> 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 xml:space="preserve">Հաստատության գործունեության առարկան </w:t>
      </w:r>
      <w:r w:rsidRPr="005515E5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5515E5">
        <w:rPr>
          <w:rFonts w:ascii="Sylfaen" w:hAnsi="Sylfaen"/>
        </w:rPr>
        <w:t xml:space="preserve"> նախադպրոցական կրթական </w:t>
      </w:r>
      <w:r w:rsidRPr="005515E5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>Հաստատության գործունեության նպատակը յուրաքանչյուր սանի, այդ թվում՝</w:t>
      </w:r>
      <w:r w:rsidRPr="005515E5">
        <w:rPr>
          <w:rFonts w:ascii="Sylfaen" w:hAnsi="Sylfaen" w:cs="Courier New"/>
        </w:rPr>
        <w:t> </w:t>
      </w:r>
      <w:r w:rsidRPr="005515E5">
        <w:rPr>
          <w:rFonts w:ascii="Sylfaen" w:hAnsi="Sylfaen" w:cs="Arial Unicode"/>
        </w:rPr>
        <w:t>կրթության</w:t>
      </w:r>
      <w:r w:rsidRPr="005515E5">
        <w:rPr>
          <w:rFonts w:ascii="Sylfaen" w:hAnsi="Sylfaen" w:cs="Courier New"/>
        </w:rPr>
        <w:t> </w:t>
      </w:r>
      <w:r w:rsidRPr="005515E5">
        <w:rPr>
          <w:rFonts w:ascii="Sylfaen" w:hAnsi="Sylfaen" w:cs="Arial"/>
        </w:rPr>
        <w:t xml:space="preserve">և զարգացման </w:t>
      </w:r>
      <w:r w:rsidRPr="005515E5">
        <w:rPr>
          <w:rFonts w:ascii="Sylfaen" w:hAnsi="Sylfaen" w:cs="Arial Unicode"/>
        </w:rPr>
        <w:t>առանձնահատուկպայմաններիկարիքունեցող</w:t>
      </w:r>
      <w:r w:rsidRPr="005515E5">
        <w:rPr>
          <w:rFonts w:ascii="Sylfaen" w:hAnsi="Sylfaen"/>
        </w:rPr>
        <w:t xml:space="preserve">, </w:t>
      </w:r>
      <w:r w:rsidRPr="005515E5">
        <w:rPr>
          <w:rFonts w:ascii="Sylfaen" w:hAnsi="Sylfaen" w:cs="Arial Unicode"/>
        </w:rPr>
        <w:t>զարգացմանառանձնա</w:t>
      </w:r>
      <w:r w:rsidRPr="005515E5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5515E5">
        <w:rPr>
          <w:rFonts w:ascii="Sylfaen" w:hAnsi="Sylfaen" w:cs="Courier New"/>
        </w:rPr>
        <w:t> </w:t>
      </w:r>
      <w:r w:rsidRPr="005515E5">
        <w:rPr>
          <w:rFonts w:ascii="Sylfaen" w:hAnsi="Sylfaen" w:cs="Arial Unicode"/>
        </w:rPr>
        <w:t>պետական կրթականչափորոշչովսահմանվածարդյունքներիապահովումնէ։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5515E5">
        <w:rPr>
          <w:rFonts w:ascii="Sylfaen" w:hAnsi="Sylfaen" w:cs="Courier New"/>
        </w:rPr>
        <w:t> </w:t>
      </w:r>
      <w:r w:rsidRPr="005515E5">
        <w:rPr>
          <w:rFonts w:ascii="Sylfaen" w:hAnsi="Sylfaen" w:cs="GHEA Grapalat"/>
        </w:rPr>
        <w:t xml:space="preserve"> և պետության:</w:t>
      </w:r>
      <w:r w:rsidRPr="005515E5">
        <w:rPr>
          <w:rFonts w:ascii="Sylfaen" w:hAnsi="Sylfaen" w:cs="Courier New"/>
        </w:rPr>
        <w:t> 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515E5">
        <w:rPr>
          <w:rFonts w:ascii="Sylfaen" w:hAnsi="Sylfaen" w:cs="Sylfaen"/>
        </w:rPr>
        <w:lastRenderedPageBreak/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1)  </w:t>
      </w:r>
      <w:r w:rsidRPr="005515E5">
        <w:rPr>
          <w:rFonts w:ascii="Sylfaen" w:hAnsi="Sylfaen" w:cs="Sylfaen"/>
          <w:sz w:val="24"/>
          <w:szCs w:val="24"/>
        </w:rPr>
        <w:t>հաստատությանկողմիցիրականացվողուսումնամեթոդական</w:t>
      </w:r>
      <w:r w:rsidRPr="005515E5">
        <w:rPr>
          <w:rFonts w:ascii="Sylfaen" w:hAnsi="Sylfaen" w:cs="SylfaenRegular"/>
          <w:sz w:val="24"/>
          <w:szCs w:val="24"/>
        </w:rPr>
        <w:t>,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"/>
          <w:sz w:val="24"/>
          <w:szCs w:val="24"/>
        </w:rPr>
        <w:t>փորձարարական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հետազոտականաշխատանքները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2) </w:t>
      </w:r>
      <w:r w:rsidRPr="005515E5">
        <w:rPr>
          <w:rFonts w:ascii="Sylfaen" w:hAnsi="Sylfaen" w:cs="Sylfaen"/>
          <w:sz w:val="24"/>
          <w:szCs w:val="24"/>
        </w:rPr>
        <w:t>մանկավարժականաշխատողներիմասնագիտականկատարելագործմանմիջոցառումները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3) </w:t>
      </w:r>
      <w:r w:rsidRPr="005515E5">
        <w:rPr>
          <w:rFonts w:ascii="Sylfaen" w:hAnsi="Sylfaen" w:cs="Sylfaen"/>
          <w:sz w:val="24"/>
          <w:szCs w:val="24"/>
        </w:rPr>
        <w:t>սաներիխնամքի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առողջությանևանվտանգությանպահպանմանմիջոցառումները</w:t>
      </w:r>
      <w:r w:rsidRPr="005515E5">
        <w:rPr>
          <w:rFonts w:ascii="Sylfaen" w:hAnsi="Sylfaen" w:cs="SylfaenRegular"/>
          <w:sz w:val="24"/>
          <w:szCs w:val="24"/>
        </w:rPr>
        <w:t xml:space="preserve">` </w:t>
      </w:r>
      <w:r w:rsidRPr="005515E5">
        <w:rPr>
          <w:rFonts w:ascii="Sylfaen" w:hAnsi="Sylfaen" w:cs="Sylfaen"/>
          <w:sz w:val="24"/>
          <w:szCs w:val="24"/>
        </w:rPr>
        <w:t>պահպանելովառողջապահությանպետականկառավարմանլիազորվածմարմնիսահմանածնորմերը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4) </w:t>
      </w:r>
      <w:r w:rsidRPr="005515E5">
        <w:rPr>
          <w:rFonts w:ascii="Sylfaen" w:hAnsi="Sylfaen" w:cs="Sylfaen"/>
          <w:sz w:val="24"/>
          <w:szCs w:val="24"/>
        </w:rPr>
        <w:t>սաներիսննդիկազմակերպումը՝ պահպանելովառողջապահությանպետականկառավարմանլիազորվածմարմնիսահմանածնորմերը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5515E5">
        <w:rPr>
          <w:rFonts w:ascii="Sylfaen" w:hAnsi="Sylfaen" w:cs="SylfaenRegular"/>
        </w:rPr>
        <w:t xml:space="preserve">5) </w:t>
      </w:r>
      <w:r w:rsidRPr="005515E5">
        <w:rPr>
          <w:rFonts w:ascii="Sylfaen" w:hAnsi="Sylfaen" w:cs="Sylfaen"/>
        </w:rPr>
        <w:t>սաներիտրանսպորտայինկազմակերպվածփոխադրումները</w:t>
      </w:r>
      <w:r w:rsidRPr="005515E5">
        <w:rPr>
          <w:rFonts w:ascii="Sylfaen" w:hAnsi="Sylfaen" w:cs="Tahoma"/>
        </w:rPr>
        <w:t>։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5515E5">
        <w:rPr>
          <w:rFonts w:ascii="Sylfaen" w:hAnsi="Sylfaen"/>
        </w:rPr>
        <w:t xml:space="preserve"> Հ</w:t>
      </w:r>
      <w:r w:rsidRPr="005515E5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5515E5">
        <w:rPr>
          <w:rFonts w:ascii="Sylfaen" w:hAnsi="Sylfaen" w:cs="SylfaenRegular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1) </w:t>
      </w:r>
      <w:r w:rsidRPr="005515E5">
        <w:rPr>
          <w:rFonts w:ascii="Sylfaen" w:hAnsi="Sylfaen" w:cs="Sylfaen"/>
          <w:sz w:val="24"/>
          <w:szCs w:val="24"/>
        </w:rPr>
        <w:t>լրացուցիչկրթական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մարզաառողջարարական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2) </w:t>
      </w:r>
      <w:r w:rsidRPr="005515E5">
        <w:rPr>
          <w:rFonts w:ascii="Sylfaen" w:hAnsi="Sylfaen" w:cs="Sylfaen"/>
          <w:sz w:val="24"/>
          <w:szCs w:val="24"/>
        </w:rPr>
        <w:t>ստեղծելռեսուրս</w:t>
      </w:r>
      <w:r w:rsidRPr="005515E5">
        <w:rPr>
          <w:rFonts w:ascii="Sylfaen" w:hAnsi="Sylfaen" w:cs="SylfaenRegular"/>
          <w:sz w:val="24"/>
          <w:szCs w:val="24"/>
        </w:rPr>
        <w:t>-</w:t>
      </w:r>
      <w:r w:rsidRPr="005515E5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խորհրդատվականդասընթացներ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3) </w:t>
      </w:r>
      <w:r w:rsidRPr="005515E5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5515E5">
        <w:rPr>
          <w:rFonts w:ascii="Sylfaen" w:hAnsi="Sylfaen" w:cs="SylfaenRegular"/>
          <w:sz w:val="24"/>
          <w:szCs w:val="24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դաստիարակությունևխնամք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4) </w:t>
      </w:r>
      <w:r w:rsidRPr="005515E5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r w:rsidR="006828EE" w:rsidRPr="005515E5">
        <w:rPr>
          <w:rFonts w:ascii="Sylfaen" w:hAnsi="Sylfaen" w:cs="Sylfaen"/>
          <w:sz w:val="24"/>
          <w:szCs w:val="24"/>
        </w:rPr>
        <w:t>.</w:t>
      </w:r>
    </w:p>
    <w:p w:rsidR="0012405E" w:rsidRPr="005515E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5515E5">
        <w:rPr>
          <w:rFonts w:ascii="Sylfaen" w:hAnsi="Sylfaen" w:cs="SylfaenRegular"/>
        </w:rPr>
        <w:t xml:space="preserve">5) </w:t>
      </w:r>
      <w:r w:rsidRPr="005515E5">
        <w:rPr>
          <w:rFonts w:ascii="Sylfaen" w:hAnsi="Sylfaen" w:cs="Sylfaen"/>
        </w:rPr>
        <w:t>կազմակերպելսաներիերկարօրյակամշուրջօրյաուսուցումևխնամք</w:t>
      </w:r>
      <w:r w:rsidRPr="005515E5">
        <w:rPr>
          <w:rFonts w:ascii="Sylfaen" w:hAnsi="Sylfaen" w:cs="Tahoma"/>
        </w:rPr>
        <w:t>։</w:t>
      </w:r>
      <w:r w:rsidRPr="005515E5">
        <w:rPr>
          <w:rFonts w:ascii="Sylfaen" w:hAnsi="Sylfaen" w:cs="Courier New"/>
        </w:rPr>
        <w:t> </w:t>
      </w:r>
    </w:p>
    <w:p w:rsidR="00C423E1" w:rsidRPr="005515E5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515E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515E5">
        <w:rPr>
          <w:rFonts w:ascii="Sylfaen" w:hAnsi="Sylfaen" w:cs="Sylfaen"/>
          <w:sz w:val="24"/>
          <w:szCs w:val="24"/>
        </w:rPr>
        <w:t>համապատասխան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</w:rPr>
        <w:lastRenderedPageBreak/>
        <w:t>Նախադպրոցականկրթականծրագրովսահմանվածմակարդակըապահովվումէկրթությանբովանդակայինբաղադրիչներիմիջոցով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երեխաներիգիտելիքների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515E5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5515E5">
        <w:rPr>
          <w:rFonts w:ascii="Sylfaen" w:eastAsiaTheme="minorHAnsi" w:hAnsi="Sylfaen" w:cs="Sylfaen"/>
        </w:rPr>
        <w:t xml:space="preserve"> «</w:t>
      </w:r>
      <w:r w:rsidRPr="005515E5">
        <w:rPr>
          <w:rFonts w:ascii="Sylfaen" w:eastAsiaTheme="minorHAnsi" w:hAnsi="Sylfaen" w:cs="Sylfaen"/>
          <w:lang w:val="ru-RU"/>
        </w:rPr>
        <w:t>Լեզվիմասին</w:t>
      </w:r>
      <w:r w:rsidRPr="005515E5">
        <w:rPr>
          <w:rFonts w:ascii="Sylfaen" w:eastAsiaTheme="minorHAnsi" w:hAnsi="Sylfaen" w:cs="Sylfaen"/>
        </w:rPr>
        <w:t xml:space="preserve">» </w:t>
      </w:r>
      <w:r w:rsidRPr="005515E5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5515E5">
        <w:rPr>
          <w:rFonts w:ascii="Sylfaen" w:eastAsiaTheme="minorHAnsi" w:hAnsi="Sylfaen" w:cs="Sylfaen"/>
        </w:rPr>
        <w:t xml:space="preserve">, </w:t>
      </w:r>
      <w:r w:rsidRPr="005515E5">
        <w:rPr>
          <w:rFonts w:ascii="Sylfaen" w:eastAsiaTheme="minorHAnsi" w:hAnsi="Sylfaen" w:cs="Sylfaen"/>
          <w:lang w:val="ru-RU"/>
        </w:rPr>
        <w:t>բացառությամբ</w:t>
      </w:r>
      <w:r w:rsidRPr="005515E5">
        <w:rPr>
          <w:rFonts w:ascii="Sylfaen" w:eastAsiaTheme="minorHAnsi" w:hAnsi="Sylfaen" w:cs="Sylfaen"/>
        </w:rPr>
        <w:t xml:space="preserve"> «Նախադպրոցական կրթության </w:t>
      </w:r>
      <w:r w:rsidRPr="005515E5">
        <w:rPr>
          <w:rFonts w:ascii="Sylfaen" w:eastAsiaTheme="minorHAnsi" w:hAnsi="Sylfaen" w:cs="Sylfaen"/>
          <w:lang w:val="ru-RU"/>
        </w:rPr>
        <w:t>մասին</w:t>
      </w:r>
      <w:r w:rsidRPr="005515E5">
        <w:rPr>
          <w:rFonts w:ascii="Sylfaen" w:eastAsiaTheme="minorHAnsi" w:hAnsi="Sylfaen" w:cs="Sylfaen"/>
        </w:rPr>
        <w:t xml:space="preserve">» </w:t>
      </w:r>
      <w:r w:rsidRPr="005515E5">
        <w:rPr>
          <w:rFonts w:ascii="Sylfaen" w:eastAsiaTheme="minorHAnsi" w:hAnsi="Sylfaen" w:cs="Sylfaen"/>
          <w:lang w:val="ru-RU"/>
        </w:rPr>
        <w:t>օրենք</w:t>
      </w:r>
      <w:r w:rsidRPr="005515E5">
        <w:rPr>
          <w:rFonts w:ascii="Sylfaen" w:eastAsiaTheme="minorHAnsi" w:hAnsi="Sylfaen" w:cs="Sylfaen"/>
        </w:rPr>
        <w:t xml:space="preserve">ի 4-րդ հոդվածի 6-րդ մասով </w:t>
      </w:r>
      <w:r w:rsidRPr="005515E5">
        <w:rPr>
          <w:rFonts w:ascii="Sylfaen" w:eastAsiaTheme="minorHAnsi" w:hAnsi="Sylfaen" w:cs="Sylfaen"/>
          <w:lang w:val="ru-RU"/>
        </w:rPr>
        <w:t>նախատեսվածդեպքերի</w:t>
      </w:r>
      <w:r w:rsidRPr="005515E5">
        <w:rPr>
          <w:rFonts w:ascii="Sylfaen" w:eastAsiaTheme="minorHAnsi" w:hAnsi="Sylfaen" w:cs="Sylfaen"/>
        </w:rPr>
        <w:t>: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515E5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5515E5">
        <w:rPr>
          <w:rFonts w:ascii="Sylfaen" w:eastAsiaTheme="minorHAnsi" w:hAnsi="Sylfaen" w:cs="Sylfaen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անկախկազմակերպական</w:t>
      </w:r>
      <w:r w:rsidRPr="005515E5">
        <w:rPr>
          <w:rFonts w:ascii="Sylfaen" w:hAnsi="Sylfaen" w:cs="SylfaenRegular"/>
          <w:sz w:val="24"/>
          <w:szCs w:val="24"/>
          <w:lang w:val="en-US"/>
        </w:rPr>
        <w:t>-</w:t>
      </w:r>
      <w:r w:rsidRPr="005515E5">
        <w:rPr>
          <w:rFonts w:ascii="Sylfaen" w:hAnsi="Sylfaen" w:cs="Sylfaen"/>
          <w:sz w:val="24"/>
          <w:szCs w:val="24"/>
        </w:rPr>
        <w:t>իրավականձևից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իրականացվումէծնողի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515E5">
        <w:rPr>
          <w:rFonts w:ascii="Sylfaen" w:hAnsi="Sylfaen" w:cs="Sylfaen"/>
          <w:sz w:val="24"/>
          <w:szCs w:val="24"/>
        </w:rPr>
        <w:t>դիմումի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հաստատությանուծնողի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515E5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  <w:lang w:val="en-US"/>
        </w:rPr>
        <w:t>Հ</w:t>
      </w:r>
      <w:r w:rsidRPr="005515E5">
        <w:rPr>
          <w:rFonts w:ascii="Sylfaen" w:hAnsi="Sylfaen" w:cs="Sylfaen"/>
          <w:sz w:val="24"/>
          <w:szCs w:val="24"/>
        </w:rPr>
        <w:t>աստատության</w:t>
      </w:r>
      <w:r w:rsidRPr="005515E5">
        <w:rPr>
          <w:rFonts w:ascii="Sylfaen" w:hAnsi="Sylfaen" w:cs="Sylfaen"/>
          <w:sz w:val="24"/>
          <w:szCs w:val="24"/>
          <w:lang w:val="en-US"/>
        </w:rPr>
        <w:t>և</w:t>
      </w:r>
      <w:r w:rsidRPr="005515E5">
        <w:rPr>
          <w:rFonts w:ascii="Sylfaen" w:hAnsi="Sylfaen" w:cs="Sylfaen"/>
          <w:sz w:val="24"/>
          <w:szCs w:val="24"/>
        </w:rPr>
        <w:t>ծնողի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515E5">
        <w:rPr>
          <w:rFonts w:ascii="Sylfaen" w:hAnsi="Sylfaen" w:cs="Sylfaen"/>
          <w:sz w:val="24"/>
          <w:szCs w:val="24"/>
        </w:rPr>
        <w:t>միջևկնքվ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515E5">
        <w:rPr>
          <w:rFonts w:ascii="Sylfaen" w:hAnsi="Sylfaen" w:cs="Sylfaen"/>
          <w:sz w:val="24"/>
          <w:szCs w:val="24"/>
        </w:rPr>
        <w:t>պայմանագրի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515E5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5515E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Pr="005515E5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5515E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</w:rPr>
        <w:lastRenderedPageBreak/>
        <w:t>Տարիքայինխմբերիձևավորումըևերեխաներիտեղափոխումըայլտարիքայինխմբերկատարվումենյուրաքանչյուրտարվաօգոստոսի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515E5">
        <w:rPr>
          <w:rFonts w:ascii="Sylfaen" w:hAnsi="Sylfaen" w:cs="Sylfaen"/>
          <w:sz w:val="24"/>
          <w:szCs w:val="24"/>
        </w:rPr>
        <w:t>իցմինչև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515E5">
        <w:rPr>
          <w:rFonts w:ascii="Sylfaen" w:hAnsi="Sylfaen" w:cs="Sylfaen"/>
          <w:sz w:val="24"/>
          <w:szCs w:val="24"/>
        </w:rPr>
        <w:t>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515E5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515E5">
        <w:rPr>
          <w:rFonts w:ascii="Sylfaen" w:eastAsiaTheme="minorHAnsi" w:hAnsi="Sylfaen" w:cs="Sylfaen"/>
        </w:rPr>
        <w:t xml:space="preserve"> Հաստատությունում կ</w:t>
      </w:r>
      <w:r w:rsidRPr="005515E5">
        <w:rPr>
          <w:rFonts w:ascii="Sylfaen" w:eastAsiaTheme="minorHAnsi" w:hAnsi="Sylfaen" w:cs="Sylfaen"/>
          <w:lang w:val="ru-RU"/>
        </w:rPr>
        <w:t>արողենձևավորվելտարատարիք</w:t>
      </w:r>
      <w:r w:rsidRPr="005515E5">
        <w:rPr>
          <w:rFonts w:ascii="Sylfaen" w:eastAsiaTheme="minorHAnsi" w:hAnsi="Sylfaen" w:cs="Sylfaen"/>
        </w:rPr>
        <w:t xml:space="preserve">, </w:t>
      </w:r>
      <w:r w:rsidRPr="005515E5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5515E5">
        <w:rPr>
          <w:rFonts w:ascii="Sylfaen" w:eastAsiaTheme="minorHAnsi" w:hAnsi="Sylfaen" w:cs="Sylfaen"/>
        </w:rPr>
        <w:t>՝ կ</w:t>
      </w:r>
      <w:r w:rsidRPr="005515E5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5515E5">
        <w:rPr>
          <w:rFonts w:ascii="Sylfaen" w:eastAsiaTheme="minorHAnsi" w:hAnsi="Sylfaen" w:cs="Sylfaen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515E5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1) </w:t>
      </w:r>
      <w:r w:rsidRPr="005515E5">
        <w:rPr>
          <w:rFonts w:ascii="Sylfaen" w:hAnsi="Sylfaen" w:cs="Sylfaen"/>
          <w:sz w:val="24"/>
          <w:szCs w:val="24"/>
        </w:rPr>
        <w:t>մսուր՝</w:t>
      </w:r>
      <w:r w:rsidRPr="005515E5">
        <w:rPr>
          <w:rFonts w:ascii="Sylfaen" w:hAnsi="Sylfaen" w:cs="SylfaenRegular"/>
          <w:sz w:val="24"/>
          <w:szCs w:val="24"/>
        </w:rPr>
        <w:t xml:space="preserve"> 0-3 </w:t>
      </w:r>
      <w:r w:rsidRPr="005515E5">
        <w:rPr>
          <w:rFonts w:ascii="Sylfaen" w:hAnsi="Sylfaen" w:cs="Sylfaen"/>
          <w:sz w:val="24"/>
          <w:szCs w:val="24"/>
        </w:rPr>
        <w:t>տարեկաններիընդգրկմամբ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2) </w:t>
      </w:r>
      <w:r w:rsidRPr="005515E5">
        <w:rPr>
          <w:rFonts w:ascii="Sylfaen" w:hAnsi="Sylfaen" w:cs="Sylfaen"/>
          <w:sz w:val="24"/>
          <w:szCs w:val="24"/>
        </w:rPr>
        <w:t>մսուր</w:t>
      </w:r>
      <w:r w:rsidRPr="005515E5">
        <w:rPr>
          <w:rFonts w:ascii="Sylfaen" w:hAnsi="Sylfaen" w:cs="SylfaenRegular"/>
          <w:sz w:val="24"/>
          <w:szCs w:val="24"/>
        </w:rPr>
        <w:t xml:space="preserve"> - </w:t>
      </w:r>
      <w:r w:rsidRPr="005515E5">
        <w:rPr>
          <w:rFonts w:ascii="Sylfaen" w:hAnsi="Sylfaen" w:cs="Sylfaen"/>
          <w:sz w:val="24"/>
          <w:szCs w:val="24"/>
        </w:rPr>
        <w:t>մանկապարտեզ</w:t>
      </w:r>
      <w:r w:rsidRPr="005515E5">
        <w:rPr>
          <w:rFonts w:ascii="Sylfaen" w:hAnsi="Sylfaen" w:cs="SylfaenRegular"/>
          <w:sz w:val="24"/>
          <w:szCs w:val="24"/>
        </w:rPr>
        <w:t xml:space="preserve">` 0-6 </w:t>
      </w:r>
      <w:r w:rsidRPr="005515E5">
        <w:rPr>
          <w:rFonts w:ascii="Sylfaen" w:hAnsi="Sylfaen" w:cs="Sylfaen"/>
          <w:sz w:val="24"/>
          <w:szCs w:val="24"/>
        </w:rPr>
        <w:t>տարեկաններիընդգրկմամբ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3) </w:t>
      </w:r>
      <w:r w:rsidRPr="005515E5">
        <w:rPr>
          <w:rFonts w:ascii="Sylfaen" w:hAnsi="Sylfaen" w:cs="Sylfaen"/>
          <w:sz w:val="24"/>
          <w:szCs w:val="24"/>
        </w:rPr>
        <w:t>մանկապարտեզ՝</w:t>
      </w:r>
      <w:r w:rsidRPr="005515E5">
        <w:rPr>
          <w:rFonts w:ascii="Sylfaen" w:hAnsi="Sylfaen" w:cs="SylfaenRegular"/>
          <w:sz w:val="24"/>
          <w:szCs w:val="24"/>
        </w:rPr>
        <w:t xml:space="preserve"> 3-6 </w:t>
      </w:r>
      <w:r w:rsidRPr="005515E5">
        <w:rPr>
          <w:rFonts w:ascii="Sylfaen" w:hAnsi="Sylfaen" w:cs="Sylfaen"/>
          <w:sz w:val="24"/>
          <w:szCs w:val="24"/>
        </w:rPr>
        <w:t>տարեկաններիընդգրկմամբ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4) </w:t>
      </w:r>
      <w:r w:rsidRPr="005515E5">
        <w:rPr>
          <w:rFonts w:ascii="Sylfaen" w:hAnsi="Sylfaen" w:cs="Sylfaen"/>
          <w:sz w:val="24"/>
          <w:szCs w:val="24"/>
        </w:rPr>
        <w:t>նախակրթարան՝</w:t>
      </w:r>
      <w:r w:rsidRPr="005515E5">
        <w:rPr>
          <w:rFonts w:ascii="Sylfaen" w:hAnsi="Sylfaen" w:cs="SylfaenRegular"/>
          <w:sz w:val="24"/>
          <w:szCs w:val="24"/>
        </w:rPr>
        <w:t xml:space="preserve"> 5-6 </w:t>
      </w:r>
      <w:r w:rsidRPr="005515E5">
        <w:rPr>
          <w:rFonts w:ascii="Sylfaen" w:hAnsi="Sylfaen" w:cs="Sylfaen"/>
          <w:sz w:val="24"/>
          <w:szCs w:val="24"/>
        </w:rPr>
        <w:t>տարեկաններիընդգրկմամբ</w:t>
      </w:r>
      <w:r w:rsidRPr="005515E5">
        <w:rPr>
          <w:rFonts w:ascii="Sylfaen" w:hAnsi="Sylfaen" w:cs="SylfaenRegular"/>
          <w:sz w:val="24"/>
          <w:szCs w:val="24"/>
        </w:rPr>
        <w:t>.</w:t>
      </w:r>
    </w:p>
    <w:p w:rsidR="0012405E" w:rsidRPr="005515E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515E5">
        <w:rPr>
          <w:rFonts w:ascii="Sylfaen" w:hAnsi="Sylfaen" w:cs="SylfaenRegular"/>
          <w:sz w:val="24"/>
          <w:szCs w:val="24"/>
        </w:rPr>
        <w:t xml:space="preserve">5) </w:t>
      </w:r>
      <w:r w:rsidRPr="005515E5">
        <w:rPr>
          <w:rFonts w:ascii="Sylfaen" w:hAnsi="Sylfaen" w:cs="Sylfaen"/>
          <w:sz w:val="24"/>
          <w:szCs w:val="24"/>
        </w:rPr>
        <w:t>կենտրոն՝</w:t>
      </w:r>
      <w:r w:rsidRPr="005515E5">
        <w:rPr>
          <w:rFonts w:ascii="Sylfaen" w:hAnsi="Sylfaen" w:cs="SylfaenRegular"/>
          <w:sz w:val="24"/>
          <w:szCs w:val="24"/>
        </w:rPr>
        <w:t xml:space="preserve"> 0-6` </w:t>
      </w:r>
      <w:r w:rsidRPr="005515E5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5515E5">
        <w:rPr>
          <w:rFonts w:ascii="Sylfaen" w:hAnsi="Sylfaen" w:cs="SylfaenRegular"/>
          <w:sz w:val="24"/>
          <w:szCs w:val="24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երեկոյանժամերին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շուրջօրյա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հանգստյանևտոնականօրերին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5515E5">
        <w:rPr>
          <w:rFonts w:ascii="Sylfaen" w:hAnsi="Sylfaen" w:cs="Tahoma"/>
          <w:sz w:val="24"/>
          <w:szCs w:val="24"/>
        </w:rPr>
        <w:t>։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 w:cs="SylfaenRegular"/>
          <w:sz w:val="24"/>
          <w:szCs w:val="24"/>
        </w:rPr>
        <w:t>անձնակազմիմիջոցով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ֆիզիկականզարգացման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սանիտարահիգիենիկնորմերի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</w:t>
      </w:r>
      <w:r w:rsidR="004874FE" w:rsidRPr="005515E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515E5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5515E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515E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515E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515E5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515E5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515E5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5515E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515E5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515E5">
        <w:rPr>
          <w:rFonts w:ascii="Sylfaen" w:hAnsi="Sylfaen" w:cs="SylfaenRegular"/>
          <w:sz w:val="24"/>
          <w:szCs w:val="24"/>
        </w:rPr>
        <w:t>ծնողը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5515E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515E5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515E5">
        <w:rPr>
          <w:rFonts w:ascii="Sylfaen" w:hAnsi="Sylfaen" w:cs="SylfaenRegular"/>
          <w:sz w:val="24"/>
          <w:szCs w:val="24"/>
        </w:rPr>
        <w:t>տնօրենը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մեթոդիստը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515E5">
        <w:rPr>
          <w:rFonts w:ascii="Sylfaen" w:hAnsi="Sylfaen" w:cs="SylfaenRegular"/>
          <w:sz w:val="24"/>
          <w:szCs w:val="24"/>
        </w:rPr>
        <w:t>դաստիարակը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դաստիարակիօգնականը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լոգոպեդը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հոգեբանը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սոցիալականմանկավարժը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բուժաշխատողը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515E5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  <w:r w:rsidRPr="005515E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515E5">
        <w:rPr>
          <w:rFonts w:ascii="Sylfaen" w:hAnsi="Sylfaen" w:cs="SylfaenRegular"/>
          <w:sz w:val="24"/>
          <w:szCs w:val="24"/>
        </w:rPr>
        <w:t>որ</w:t>
      </w:r>
      <w:r w:rsidRPr="005515E5">
        <w:rPr>
          <w:rFonts w:ascii="Sylfaen" w:hAnsi="Sylfaen" w:cs="SylfaenRegular"/>
          <w:sz w:val="24"/>
          <w:szCs w:val="24"/>
          <w:lang w:val="en-US"/>
        </w:rPr>
        <w:t>ա</w:t>
      </w:r>
      <w:r w:rsidRPr="005515E5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5515E5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5515E5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515E5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515E5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5515E5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515E5">
        <w:rPr>
          <w:rFonts w:ascii="Sylfaen" w:hAnsi="Sylfaen" w:cs="SylfaenRegular"/>
          <w:sz w:val="24"/>
          <w:szCs w:val="24"/>
        </w:rPr>
        <w:t>են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515E5">
        <w:rPr>
          <w:rFonts w:ascii="Sylfaen" w:hAnsi="Sylfaen" w:cs="SylfaenRegular"/>
          <w:sz w:val="24"/>
          <w:szCs w:val="24"/>
        </w:rPr>
        <w:t>աշխատանքայինպայմանագրով</w:t>
      </w:r>
      <w:r w:rsidR="00071FCB" w:rsidRPr="005515E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5515E5">
        <w:rPr>
          <w:rFonts w:ascii="Sylfaen" w:hAnsi="Sylfaen" w:cs="Sylfaen"/>
          <w:sz w:val="24"/>
          <w:szCs w:val="24"/>
          <w:lang w:val="en-US"/>
        </w:rPr>
        <w:t>,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 w:cs="Sylfaen"/>
          <w:sz w:val="24"/>
          <w:szCs w:val="24"/>
        </w:rPr>
        <w:t>գործադիրմարմինը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515E5">
        <w:rPr>
          <w:rFonts w:ascii="Sylfaen" w:hAnsi="Sylfaen" w:cs="Sylfaen"/>
          <w:sz w:val="24"/>
          <w:szCs w:val="24"/>
        </w:rPr>
        <w:t>հաստատությանտնօրենը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"/>
          <w:sz w:val="24"/>
          <w:szCs w:val="24"/>
        </w:rPr>
        <w:t>այսուհետ՝տնօրեն</w:t>
      </w:r>
      <w:r w:rsidRPr="005515E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5515E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5515E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515E5">
        <w:rPr>
          <w:rFonts w:ascii="Sylfaen" w:hAnsi="Sylfaen" w:cs="GHEA Grapalat"/>
          <w:sz w:val="24"/>
          <w:szCs w:val="24"/>
          <w:lang w:val="en-US"/>
        </w:rPr>
        <w:br/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515E5">
        <w:rPr>
          <w:rFonts w:ascii="Sylfaen" w:hAnsi="Sylfaen" w:cs="Sylfaen"/>
          <w:sz w:val="24"/>
          <w:szCs w:val="24"/>
        </w:rPr>
        <w:t>հաստատությանհիմնադրումը</w:t>
      </w:r>
      <w:r w:rsidRPr="005515E5">
        <w:rPr>
          <w:rFonts w:ascii="Sylfaen" w:hAnsi="Sylfaen" w:cs="Sylfaen"/>
          <w:sz w:val="24"/>
          <w:szCs w:val="24"/>
          <w:lang w:val="en-US"/>
        </w:rPr>
        <w:t>,</w:t>
      </w:r>
      <w:r w:rsidRPr="005515E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515E5">
        <w:rPr>
          <w:rFonts w:ascii="Sylfaen" w:hAnsi="Sylfaen" w:cs="GHEA Grapalat"/>
          <w:sz w:val="24"/>
          <w:szCs w:val="24"/>
          <w:lang w:val="en-US"/>
        </w:rPr>
        <w:br/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515E5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515E5">
        <w:rPr>
          <w:rFonts w:ascii="Sylfaen" w:hAnsi="Sylfaen" w:cs="Sylfaen"/>
          <w:sz w:val="24"/>
          <w:szCs w:val="24"/>
        </w:rPr>
        <w:t>կամ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515E5">
        <w:rPr>
          <w:rFonts w:ascii="Sylfaen" w:hAnsi="Sylfaen" w:cs="Sylfaen"/>
          <w:sz w:val="24"/>
          <w:szCs w:val="24"/>
        </w:rPr>
        <w:t>ամրացվողգույքի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 w:cs="Sylfaen"/>
          <w:sz w:val="24"/>
          <w:szCs w:val="24"/>
        </w:rPr>
        <w:t>կազմիհաստատումը</w:t>
      </w:r>
      <w:r w:rsidRPr="005515E5">
        <w:rPr>
          <w:rFonts w:ascii="Sylfaen" w:hAnsi="Sylfaen" w:cs="Sylfaen"/>
          <w:sz w:val="24"/>
          <w:szCs w:val="24"/>
          <w:lang w:val="en-US"/>
        </w:rPr>
        <w:t>.</w:t>
      </w:r>
      <w:r w:rsidRPr="005515E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515E5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5515E5">
        <w:rPr>
          <w:rFonts w:ascii="Sylfaen" w:hAnsi="Sylfaen" w:cs="Courier New"/>
          <w:sz w:val="24"/>
          <w:szCs w:val="24"/>
          <w:lang w:val="en-US"/>
        </w:rPr>
        <w:t>   </w:t>
      </w:r>
      <w:r w:rsidRPr="005515E5">
        <w:rPr>
          <w:rFonts w:ascii="Sylfaen" w:hAnsi="Sylfaen" w:cs="Sylfaen"/>
          <w:sz w:val="24"/>
          <w:szCs w:val="24"/>
        </w:rPr>
        <w:t>կատարումը</w:t>
      </w:r>
      <w:r w:rsidRPr="005515E5">
        <w:rPr>
          <w:rFonts w:ascii="Sylfaen" w:hAnsi="Sylfaen" w:cs="Sylfaen"/>
          <w:sz w:val="24"/>
          <w:szCs w:val="24"/>
          <w:lang w:val="en-US"/>
        </w:rPr>
        <w:t>.</w:t>
      </w:r>
      <w:r w:rsidRPr="005515E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515E5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5515E5">
        <w:rPr>
          <w:rFonts w:ascii="Sylfaen" w:hAnsi="Sylfaen" w:cs="Sylfaen"/>
          <w:sz w:val="24"/>
          <w:szCs w:val="24"/>
          <w:lang w:val="en-US"/>
        </w:rPr>
        <w:t>,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 w:cs="GHEA Grapalat"/>
          <w:sz w:val="24"/>
          <w:szCs w:val="24"/>
          <w:lang w:val="en-US"/>
        </w:rPr>
        <w:br/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515E5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5515E5">
        <w:rPr>
          <w:rFonts w:ascii="Sylfaen" w:hAnsi="Sylfaen" w:cs="Sylfaen"/>
          <w:sz w:val="24"/>
          <w:szCs w:val="24"/>
          <w:lang w:val="en-US"/>
        </w:rPr>
        <w:t>,</w:t>
      </w:r>
      <w:r w:rsidRPr="005515E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515E5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5515E5">
        <w:rPr>
          <w:rFonts w:ascii="Sylfaen" w:hAnsi="Sylfaen" w:cs="Sylfaen"/>
          <w:sz w:val="24"/>
          <w:szCs w:val="24"/>
          <w:lang w:val="en-US"/>
        </w:rPr>
        <w:t>.</w:t>
      </w:r>
      <w:r w:rsidRPr="005515E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515E5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5515E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515E5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DC1A11" w:rsidRPr="005515E5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</w:p>
    <w:p w:rsidR="00273EF9" w:rsidRPr="005515E5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2)   վերահսկողություն է իրականացնում հաստատության գործունեության նկատմամբ.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515E5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5515E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5515E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DC1A11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DC1A11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</w:p>
    <w:p w:rsidR="00DC1A11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lastRenderedPageBreak/>
        <w:t xml:space="preserve">7) </w:t>
      </w:r>
      <w:r w:rsidR="00C652EF" w:rsidRPr="005515E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515E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DC1A11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հաշվեկշիռը.</w:t>
      </w:r>
    </w:p>
    <w:p w:rsidR="0012405E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9) իրականացնում է հաստատության կանոնադրությամբ նախատեսված այլ գործառույթներ: </w:t>
      </w:r>
    </w:p>
    <w:p w:rsidR="00B65390" w:rsidRPr="005515E5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071FCB" w:rsidRPr="005515E5" w:rsidRDefault="0012405E" w:rsidP="00071FCB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Տնօրենը՝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2) նախագահում է հաստատության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515E5">
        <w:rPr>
          <w:rFonts w:ascii="Sylfaen" w:hAnsi="Sylfaen" w:cs="Courier New"/>
          <w:sz w:val="24"/>
          <w:szCs w:val="24"/>
          <w:lang w:val="hy-AM"/>
        </w:rPr>
        <w:t>  </w:t>
      </w:r>
      <w:r w:rsidRPr="005515E5">
        <w:rPr>
          <w:rFonts w:ascii="Sylfaen" w:hAnsi="Sylfaen" w:cs="GHEA Grapalat"/>
          <w:sz w:val="24"/>
          <w:szCs w:val="24"/>
          <w:lang w:val="hy-AM"/>
        </w:rPr>
        <w:br/>
      </w:r>
      <w:r w:rsidRPr="005515E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12405E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lastRenderedPageBreak/>
        <w:t>8)</w:t>
      </w:r>
      <w:r w:rsidRPr="005515E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10) ապահովում է ներքին աշխատանքային կարգապահության կանոնների, աշխատանքի պաշտպանության և անվտանգության տեխնիկայի պահպանումը.</w:t>
      </w:r>
    </w:p>
    <w:p w:rsidR="00071FCB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11)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5515E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515E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</w:p>
    <w:p w:rsidR="0012405E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12) իրականացնում է Հայաստանի Հանրապետության օրենսդրությամբ նախատեսված այլ լիազորություններ.</w:t>
      </w:r>
    </w:p>
    <w:p w:rsidR="0012405E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515E5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DC1A11" w:rsidRPr="005515E5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</w:p>
    <w:p w:rsidR="00DC1A11" w:rsidRPr="005515E5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</w:p>
    <w:p w:rsidR="0012405E" w:rsidRPr="005515E5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lastRenderedPageBreak/>
        <w:t>Դաստիարակը՝</w:t>
      </w:r>
      <w:r w:rsidRPr="005515E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DC1A11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515E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</w:p>
    <w:p w:rsidR="0012405E" w:rsidRPr="005515E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515E5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515E5">
        <w:rPr>
          <w:rFonts w:ascii="Sylfaen" w:hAnsi="Sylfaen" w:cs="Courier New"/>
          <w:sz w:val="24"/>
          <w:szCs w:val="24"/>
          <w:lang w:val="hy-AM"/>
        </w:rPr>
        <w:t> </w:t>
      </w:r>
      <w:r w:rsidRPr="005515E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515E5">
        <w:rPr>
          <w:rFonts w:ascii="Sylfaen" w:hAnsi="Sylfaen" w:cs="Sylfaen"/>
          <w:sz w:val="24"/>
          <w:szCs w:val="24"/>
        </w:rPr>
        <w:t>Երաժշտական ղեկավարը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515E5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515E5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515E5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5515E5">
        <w:rPr>
          <w:rFonts w:ascii="Sylfaen" w:hAnsi="Sylfaen" w:cs="Sylfaen"/>
          <w:sz w:val="24"/>
          <w:szCs w:val="24"/>
          <w:lang w:val="ru-RU"/>
        </w:rPr>
        <w:t>.</w:t>
      </w:r>
      <w:r w:rsidRPr="005515E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515E5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5515E5">
        <w:rPr>
          <w:rFonts w:ascii="Sylfaen" w:hAnsi="Sylfaen" w:cs="Sylfaen"/>
          <w:sz w:val="24"/>
          <w:szCs w:val="24"/>
          <w:lang w:val="ru-RU"/>
        </w:rPr>
        <w:t>:</w:t>
      </w:r>
    </w:p>
    <w:p w:rsidR="00DC1A11" w:rsidRPr="005515E5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515E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515E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</w:p>
    <w:p w:rsidR="00DC1A11" w:rsidRPr="005515E5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5515E5">
        <w:rPr>
          <w:rFonts w:ascii="Sylfaen" w:hAnsi="Sylfaen" w:cs="Sylfaen"/>
          <w:sz w:val="24"/>
          <w:szCs w:val="24"/>
          <w:lang w:val="ru-RU"/>
        </w:rPr>
        <w:t xml:space="preserve">2) </w:t>
      </w:r>
      <w:r w:rsidRPr="005515E5">
        <w:rPr>
          <w:rFonts w:ascii="Sylfaen" w:hAnsi="Sylfaen" w:cs="Sylfaen"/>
          <w:sz w:val="24"/>
          <w:szCs w:val="24"/>
        </w:rPr>
        <w:t>մասնակցումէճաշացուցակիևսննդամթերքիպահանջագիր</w:t>
      </w:r>
      <w:r w:rsidRPr="005515E5">
        <w:rPr>
          <w:rFonts w:ascii="Sylfaen" w:hAnsi="Sylfaen" w:cs="Sylfaen"/>
          <w:sz w:val="24"/>
          <w:szCs w:val="24"/>
          <w:lang w:val="ru-RU"/>
        </w:rPr>
        <w:t>-</w:t>
      </w:r>
      <w:r w:rsidRPr="005515E5">
        <w:rPr>
          <w:rFonts w:ascii="Sylfaen" w:hAnsi="Sylfaen" w:cs="Sylfaen"/>
          <w:sz w:val="24"/>
          <w:szCs w:val="24"/>
        </w:rPr>
        <w:t>հայտերիկազմմանը</w:t>
      </w:r>
      <w:r w:rsidRPr="005515E5">
        <w:rPr>
          <w:rFonts w:ascii="Sylfaen" w:hAnsi="Sylfaen" w:cs="Sylfaen"/>
          <w:sz w:val="24"/>
          <w:szCs w:val="24"/>
          <w:lang w:val="ru-RU"/>
        </w:rPr>
        <w:t>.</w:t>
      </w:r>
      <w:r w:rsidRPr="005515E5">
        <w:rPr>
          <w:rFonts w:ascii="Sylfaen" w:hAnsi="Sylfaen" w:cs="Sylfaen"/>
          <w:sz w:val="24"/>
          <w:szCs w:val="24"/>
          <w:lang w:val="ru-RU"/>
        </w:rPr>
        <w:br/>
        <w:t xml:space="preserve">3) </w:t>
      </w:r>
      <w:r w:rsidRPr="005515E5">
        <w:rPr>
          <w:rFonts w:ascii="Sylfaen" w:hAnsi="Sylfaen" w:cs="Sylfaen"/>
          <w:sz w:val="24"/>
          <w:szCs w:val="24"/>
        </w:rPr>
        <w:t>հետևումէհաստատությանտեղամասի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շենքի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գույքիևսարքավորումներիվիճակին</w:t>
      </w:r>
      <w:r w:rsidRPr="005515E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միջոցներէձեռնարկումդրանքժամանակինվերանորոգելուհամար</w:t>
      </w:r>
      <w:r w:rsidRPr="005515E5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5515E5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5515E5">
        <w:rPr>
          <w:rFonts w:ascii="Sylfaen" w:hAnsi="Sylfaen" w:cs="Sylfaen"/>
          <w:sz w:val="24"/>
          <w:szCs w:val="24"/>
          <w:lang w:val="ru-RU"/>
        </w:rPr>
        <w:t xml:space="preserve">4) </w:t>
      </w:r>
      <w:r w:rsidRPr="005515E5">
        <w:rPr>
          <w:rFonts w:ascii="Sylfaen" w:hAnsi="Sylfaen" w:cs="Sylfaen"/>
          <w:sz w:val="24"/>
          <w:szCs w:val="24"/>
        </w:rPr>
        <w:t>պատասխանատուէսպասարկողանձնակազմիաշխատանքային</w:t>
      </w:r>
      <w:r w:rsidRPr="005515E5">
        <w:rPr>
          <w:rFonts w:ascii="Sylfaen" w:hAnsi="Sylfaen" w:cs="Courier New"/>
          <w:sz w:val="24"/>
          <w:szCs w:val="24"/>
        </w:rPr>
        <w:t> </w:t>
      </w:r>
      <w:r w:rsidRPr="005515E5">
        <w:rPr>
          <w:rFonts w:ascii="Sylfaen" w:hAnsi="Sylfaen" w:cs="Sylfaen"/>
          <w:sz w:val="24"/>
          <w:szCs w:val="24"/>
        </w:rPr>
        <w:t>ևկատարողականկարգապահության</w:t>
      </w:r>
      <w:r w:rsidRPr="005515E5">
        <w:rPr>
          <w:rFonts w:ascii="Sylfaen" w:hAnsi="Sylfaen" w:cs="Courier New"/>
          <w:sz w:val="24"/>
          <w:szCs w:val="24"/>
        </w:rPr>
        <w:t> </w:t>
      </w:r>
      <w:r w:rsidRPr="005515E5">
        <w:rPr>
          <w:rFonts w:ascii="Sylfaen" w:hAnsi="Sylfaen" w:cs="Sylfaen"/>
          <w:sz w:val="24"/>
          <w:szCs w:val="24"/>
        </w:rPr>
        <w:t>համար</w:t>
      </w:r>
      <w:r w:rsidRPr="005515E5">
        <w:rPr>
          <w:rFonts w:ascii="Sylfaen" w:hAnsi="Sylfaen" w:cs="Sylfaen"/>
          <w:sz w:val="24"/>
          <w:szCs w:val="24"/>
          <w:lang w:val="ru-RU"/>
        </w:rPr>
        <w:t>:</w:t>
      </w:r>
    </w:p>
    <w:p w:rsidR="002169F2" w:rsidRPr="00527E1C" w:rsidRDefault="002169F2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</w:pPr>
    </w:p>
    <w:p w:rsidR="002169F2" w:rsidRPr="00527E1C" w:rsidRDefault="002169F2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</w:pPr>
    </w:p>
    <w:p w:rsidR="0012405E" w:rsidRPr="005515E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5515E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515E5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5515E5">
        <w:rPr>
          <w:rFonts w:ascii="Sylfaen" w:hAnsi="Sylfaen" w:cs="Courier New"/>
          <w:sz w:val="24"/>
          <w:szCs w:val="24"/>
          <w:lang w:val="en-US"/>
        </w:rPr>
        <w:t> </w:t>
      </w:r>
      <w:r w:rsidRPr="005515E5">
        <w:rPr>
          <w:rFonts w:ascii="Sylfaen" w:hAnsi="Sylfaen" w:cs="Sylfaen"/>
          <w:sz w:val="24"/>
          <w:szCs w:val="24"/>
        </w:rPr>
        <w:t>ձեռքբերվածգույքից</w:t>
      </w:r>
      <w:r w:rsidRPr="005515E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5515E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515E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515E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515E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5515E5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515E5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5515E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071FCB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</w:p>
    <w:p w:rsidR="0012405E" w:rsidRPr="005515E5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1) ձեռնարկատիրական գործունեության իրականացումից գոյացած միջոցները.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վարձավճարները,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515E5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5515E5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5515E5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3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515E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515E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5515E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515E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5515E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5515E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515E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FE362A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5515E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5515E5" w:rsidSect="00507C9F">
      <w:pgSz w:w="12240" w:h="15840"/>
      <w:pgMar w:top="709" w:right="616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ACA" w:rsidRDefault="002A1ACA" w:rsidP="00507C9F">
      <w:pPr>
        <w:spacing w:after="0" w:line="240" w:lineRule="auto"/>
      </w:pPr>
      <w:r>
        <w:separator/>
      </w:r>
    </w:p>
  </w:endnote>
  <w:endnote w:type="continuationSeparator" w:id="1">
    <w:p w:rsidR="002A1ACA" w:rsidRDefault="002A1ACA" w:rsidP="00507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ACA" w:rsidRDefault="002A1ACA" w:rsidP="00507C9F">
      <w:pPr>
        <w:spacing w:after="0" w:line="240" w:lineRule="auto"/>
      </w:pPr>
      <w:r>
        <w:separator/>
      </w:r>
    </w:p>
  </w:footnote>
  <w:footnote w:type="continuationSeparator" w:id="1">
    <w:p w:rsidR="002A1ACA" w:rsidRDefault="002A1ACA" w:rsidP="00507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3053"/>
    <w:rsid w:val="00006780"/>
    <w:rsid w:val="000459BD"/>
    <w:rsid w:val="00071FCB"/>
    <w:rsid w:val="000B0FEA"/>
    <w:rsid w:val="0012405E"/>
    <w:rsid w:val="001973A6"/>
    <w:rsid w:val="001A2E36"/>
    <w:rsid w:val="001D0133"/>
    <w:rsid w:val="001E6F46"/>
    <w:rsid w:val="00201C1C"/>
    <w:rsid w:val="00215246"/>
    <w:rsid w:val="002169F2"/>
    <w:rsid w:val="00266706"/>
    <w:rsid w:val="00273EF9"/>
    <w:rsid w:val="002A1ACA"/>
    <w:rsid w:val="002B0DEA"/>
    <w:rsid w:val="002E2579"/>
    <w:rsid w:val="00391B5A"/>
    <w:rsid w:val="003E0342"/>
    <w:rsid w:val="0042083E"/>
    <w:rsid w:val="00451F82"/>
    <w:rsid w:val="00473133"/>
    <w:rsid w:val="004874FE"/>
    <w:rsid w:val="00501F0A"/>
    <w:rsid w:val="00507C9F"/>
    <w:rsid w:val="0052500F"/>
    <w:rsid w:val="00527E1C"/>
    <w:rsid w:val="00543906"/>
    <w:rsid w:val="00547F90"/>
    <w:rsid w:val="005515E5"/>
    <w:rsid w:val="00572993"/>
    <w:rsid w:val="00591138"/>
    <w:rsid w:val="005A58DC"/>
    <w:rsid w:val="005B3343"/>
    <w:rsid w:val="005B5B98"/>
    <w:rsid w:val="005E2CF9"/>
    <w:rsid w:val="006521CF"/>
    <w:rsid w:val="00681989"/>
    <w:rsid w:val="006828EE"/>
    <w:rsid w:val="00683FA1"/>
    <w:rsid w:val="006C228C"/>
    <w:rsid w:val="006F48CC"/>
    <w:rsid w:val="007B4694"/>
    <w:rsid w:val="007D1E1D"/>
    <w:rsid w:val="007E0FD2"/>
    <w:rsid w:val="008203CE"/>
    <w:rsid w:val="0082700C"/>
    <w:rsid w:val="0083573B"/>
    <w:rsid w:val="00841364"/>
    <w:rsid w:val="008971D4"/>
    <w:rsid w:val="008C601D"/>
    <w:rsid w:val="008C7C5A"/>
    <w:rsid w:val="008D5394"/>
    <w:rsid w:val="008E6303"/>
    <w:rsid w:val="00976BF7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C1A11"/>
    <w:rsid w:val="00E07FFA"/>
    <w:rsid w:val="00E45B2A"/>
    <w:rsid w:val="00E65FBB"/>
    <w:rsid w:val="00E73B74"/>
    <w:rsid w:val="00E7667D"/>
    <w:rsid w:val="00E86A80"/>
    <w:rsid w:val="00EB0056"/>
    <w:rsid w:val="00EC593A"/>
    <w:rsid w:val="00F106BD"/>
    <w:rsid w:val="00F12AF7"/>
    <w:rsid w:val="00F37CA6"/>
    <w:rsid w:val="00FA16C6"/>
    <w:rsid w:val="00FB51C8"/>
    <w:rsid w:val="00FE0B50"/>
    <w:rsid w:val="00FE362A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FC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07C9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7C9F"/>
  </w:style>
  <w:style w:type="paragraph" w:styleId="Footer">
    <w:name w:val="footer"/>
    <w:basedOn w:val="Normal"/>
    <w:link w:val="FooterChar"/>
    <w:uiPriority w:val="99"/>
    <w:unhideWhenUsed/>
    <w:rsid w:val="00507C9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C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1FA25-EC7C-40D8-BE33-807CEDE2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3093</Words>
  <Characters>17633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22</cp:revision>
  <cp:lastPrinted>2021-11-23T05:16:00Z</cp:lastPrinted>
  <dcterms:created xsi:type="dcterms:W3CDTF">2021-08-06T05:12:00Z</dcterms:created>
  <dcterms:modified xsi:type="dcterms:W3CDTF">2021-12-02T13:15:00Z</dcterms:modified>
</cp:coreProperties>
</file>